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 xml:space="preserve">Výzva k podání nabídky na veřejnou zakázku zadávanou </w:t>
      </w:r>
      <w:bookmarkStart w:id="0" w:name="_GoBack"/>
      <w:bookmarkEnd w:id="0"/>
      <w:r w:rsidRPr="00A624A1">
        <w:rPr>
          <w:rFonts w:ascii="Garamond" w:hAnsi="Garamond"/>
          <w:b/>
          <w:sz w:val="32"/>
          <w:szCs w:val="36"/>
        </w:rPr>
        <w:t>v dynamickém nákupním systému:</w:t>
      </w:r>
    </w:p>
    <w:p w14:paraId="375CC030" w14:textId="03FEAA29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„</w:t>
      </w:r>
      <w:r w:rsidRPr="00A624A1">
        <w:rPr>
          <w:rFonts w:ascii="Garamond" w:hAnsi="Garamond"/>
          <w:b/>
          <w:bCs/>
          <w:sz w:val="32"/>
          <w:szCs w:val="36"/>
        </w:rPr>
        <w:t xml:space="preserve">Dynamický nákupní systém na </w:t>
      </w:r>
      <w:r w:rsidR="00A624A1" w:rsidRPr="00A624A1">
        <w:rPr>
          <w:rFonts w:ascii="Garamond" w:hAnsi="Garamond"/>
          <w:b/>
          <w:bCs/>
          <w:sz w:val="32"/>
          <w:szCs w:val="36"/>
        </w:rPr>
        <w:t>laboratorní a měřicí</w:t>
      </w:r>
      <w:r w:rsidRPr="00A624A1">
        <w:rPr>
          <w:rFonts w:ascii="Garamond" w:hAnsi="Garamond"/>
          <w:b/>
          <w:bCs/>
          <w:sz w:val="32"/>
          <w:szCs w:val="36"/>
        </w:rPr>
        <w:t xml:space="preserve"> techniku (III.)“</w:t>
      </w:r>
    </w:p>
    <w:p w14:paraId="42EB36D6" w14:textId="4DE5BF20" w:rsidR="00EB6175" w:rsidRPr="00A624A1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A624A1">
        <w:rPr>
          <w:rFonts w:ascii="Garamond" w:hAnsi="Garamond"/>
          <w:sz w:val="28"/>
          <w:szCs w:val="28"/>
        </w:rPr>
        <w:t>(</w:t>
      </w:r>
      <w:r w:rsidR="003C1FD6" w:rsidRPr="00A624A1">
        <w:rPr>
          <w:rFonts w:ascii="Garamond" w:hAnsi="Garamond"/>
          <w:sz w:val="28"/>
          <w:szCs w:val="28"/>
        </w:rPr>
        <w:t>d</w:t>
      </w:r>
      <w:r w:rsidRPr="00A624A1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A624A1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39EA38A2" w:rsidR="00EB6175" w:rsidRPr="00A624A1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A624A1">
        <w:rPr>
          <w:rFonts w:ascii="Garamond" w:hAnsi="Garamond"/>
          <w:sz w:val="24"/>
          <w:szCs w:val="24"/>
        </w:rPr>
        <w:t>Veřejná zakázka:</w:t>
      </w:r>
      <w:r w:rsidRPr="00A624A1">
        <w:rPr>
          <w:rFonts w:ascii="Garamond" w:hAnsi="Garamond"/>
          <w:sz w:val="24"/>
          <w:szCs w:val="24"/>
        </w:rPr>
        <w:tab/>
      </w:r>
      <w:r w:rsidR="00A624A1" w:rsidRPr="00A624A1">
        <w:rPr>
          <w:rFonts w:ascii="Garamond" w:hAnsi="Garamond"/>
          <w:sz w:val="24"/>
          <w:szCs w:val="24"/>
        </w:rPr>
        <w:t>Laboratorní a měřicí</w:t>
      </w:r>
      <w:r w:rsidRPr="00A624A1">
        <w:rPr>
          <w:rFonts w:ascii="Garamond" w:hAnsi="Garamond"/>
          <w:sz w:val="24"/>
          <w:szCs w:val="24"/>
        </w:rPr>
        <w:t xml:space="preserve"> technika (III.) </w:t>
      </w:r>
      <w:r w:rsidR="003244C0">
        <w:rPr>
          <w:rFonts w:ascii="Garamond" w:hAnsi="Garamond"/>
          <w:sz w:val="24"/>
          <w:szCs w:val="24"/>
        </w:rPr>
        <w:t>0</w:t>
      </w:r>
      <w:r w:rsidR="00712672">
        <w:rPr>
          <w:rFonts w:ascii="Garamond" w:hAnsi="Garamond"/>
          <w:sz w:val="24"/>
          <w:szCs w:val="24"/>
        </w:rPr>
        <w:t>20</w:t>
      </w:r>
      <w:r w:rsidRPr="00A624A1">
        <w:rPr>
          <w:rFonts w:ascii="Garamond" w:hAnsi="Garamond"/>
          <w:sz w:val="24"/>
          <w:szCs w:val="24"/>
        </w:rPr>
        <w:t>-202</w:t>
      </w:r>
      <w:r w:rsidR="00B26A4A">
        <w:rPr>
          <w:rFonts w:ascii="Garamond" w:hAnsi="Garamond"/>
          <w:sz w:val="24"/>
          <w:szCs w:val="24"/>
        </w:rPr>
        <w:t>2</w:t>
      </w:r>
    </w:p>
    <w:p w14:paraId="734915B7" w14:textId="247CFFAE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r w:rsidR="00DC7475" w:rsidRPr="00DC7475">
        <w:t>https://zaka</w:t>
      </w:r>
      <w:r w:rsidR="00363D53">
        <w:t>zky.zcu.cz/contract_display_</w:t>
      </w:r>
      <w:r w:rsidR="00B26A4A">
        <w:t>5</w:t>
      </w:r>
      <w:r w:rsidR="001B789C">
        <w:t>3</w:t>
      </w:r>
      <w:r w:rsidR="00424EA9">
        <w:t>5</w:t>
      </w:r>
      <w:r w:rsidR="00712672">
        <w:t>2</w:t>
      </w:r>
      <w:r w:rsidR="00DC7475" w:rsidRPr="00DC7475">
        <w:t>.html</w:t>
      </w:r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1"/>
      <w:r w:rsidRPr="00F4269B">
        <w:rPr>
          <w:rFonts w:ascii="Garamond" w:hAnsi="Garamond"/>
          <w:sz w:val="24"/>
          <w:szCs w:val="24"/>
        </w:rPr>
        <w:t>ek</w:t>
      </w:r>
    </w:p>
    <w:p w14:paraId="6B26D401" w14:textId="6A9504C3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424EA9">
        <w:rPr>
          <w:rFonts w:ascii="Garamond" w:hAnsi="Garamond" w:cs="Arial"/>
          <w:b/>
          <w:sz w:val="22"/>
          <w:szCs w:val="22"/>
        </w:rPr>
        <w:t>11</w:t>
      </w:r>
      <w:r w:rsidR="00927832">
        <w:rPr>
          <w:rFonts w:ascii="Garamond" w:hAnsi="Garamond" w:cs="Arial"/>
          <w:b/>
          <w:sz w:val="22"/>
          <w:szCs w:val="22"/>
        </w:rPr>
        <w:t>.</w:t>
      </w:r>
      <w:r w:rsidR="002D2B61">
        <w:rPr>
          <w:rFonts w:ascii="Garamond" w:hAnsi="Garamond" w:cs="Arial"/>
          <w:b/>
          <w:sz w:val="22"/>
          <w:szCs w:val="22"/>
        </w:rPr>
        <w:t>0</w:t>
      </w:r>
      <w:r w:rsidR="001B789C">
        <w:rPr>
          <w:rFonts w:ascii="Garamond" w:hAnsi="Garamond" w:cs="Arial"/>
          <w:b/>
          <w:sz w:val="22"/>
          <w:szCs w:val="22"/>
        </w:rPr>
        <w:t>7</w:t>
      </w:r>
      <w:r w:rsidR="00DC7475" w:rsidRPr="00DC7475">
        <w:rPr>
          <w:rFonts w:ascii="Garamond" w:hAnsi="Garamond" w:cs="Arial"/>
          <w:b/>
          <w:sz w:val="22"/>
          <w:szCs w:val="22"/>
        </w:rPr>
        <w:t>.202</w:t>
      </w:r>
      <w:r w:rsidR="002D2B61">
        <w:rPr>
          <w:rFonts w:ascii="Garamond" w:hAnsi="Garamond" w:cs="Arial"/>
          <w:b/>
          <w:sz w:val="22"/>
          <w:szCs w:val="22"/>
        </w:rPr>
        <w:t>2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F95C25">
        <w:rPr>
          <w:rFonts w:ascii="Garamond" w:hAnsi="Garamond" w:cs="Arial"/>
          <w:sz w:val="22"/>
          <w:szCs w:val="22"/>
        </w:rPr>
        <w:t>09</w:t>
      </w:r>
      <w:r w:rsidR="00927832">
        <w:rPr>
          <w:rFonts w:ascii="Garamond" w:hAnsi="Garamond" w:cs="Arial"/>
          <w:sz w:val="22"/>
          <w:szCs w:val="22"/>
        </w:rPr>
        <w:t>:</w:t>
      </w:r>
      <w:r w:rsidR="00712672">
        <w:rPr>
          <w:rFonts w:ascii="Garamond" w:hAnsi="Garamond" w:cs="Arial"/>
          <w:sz w:val="22"/>
          <w:szCs w:val="22"/>
        </w:rPr>
        <w:t>3</w:t>
      </w:r>
      <w:r w:rsidR="002D2B61">
        <w:rPr>
          <w:rFonts w:ascii="Garamond" w:hAnsi="Garamond" w:cs="Arial"/>
          <w:sz w:val="22"/>
          <w:szCs w:val="22"/>
        </w:rPr>
        <w:t>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" w:name="_Toc377968546"/>
      <w:bookmarkStart w:id="3" w:name="_Toc377968645"/>
      <w:bookmarkStart w:id="4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2"/>
      <w:bookmarkEnd w:id="3"/>
      <w:bookmarkEnd w:id="4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9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46E32987" w:rsidR="002F419F" w:rsidRPr="00F54D1D" w:rsidRDefault="00A624A1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bCs/>
          <w:sz w:val="22"/>
          <w:szCs w:val="22"/>
        </w:rPr>
        <w:t>Michaela Vítková</w:t>
      </w:r>
      <w:r w:rsidR="00D05AA8" w:rsidRPr="00F54D1D">
        <w:rPr>
          <w:rFonts w:ascii="Garamond" w:hAnsi="Garamond" w:cs="Arial"/>
          <w:sz w:val="22"/>
          <w:szCs w:val="22"/>
        </w:rPr>
        <w:t>, tel.: +420</w:t>
      </w:r>
      <w:r w:rsidR="006C69C1" w:rsidRPr="00F54D1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sz w:val="22"/>
          <w:szCs w:val="22"/>
        </w:rPr>
        <w:t>69</w:t>
      </w:r>
      <w:r w:rsidR="00D05AA8" w:rsidRPr="00F54D1D">
        <w:rPr>
          <w:rFonts w:ascii="Garamond" w:hAnsi="Garamond" w:cs="Arial"/>
          <w:sz w:val="22"/>
          <w:szCs w:val="22"/>
        </w:rPr>
        <w:t xml:space="preserve">, e-mail: </w:t>
      </w:r>
      <w:r w:rsidR="00E929D9" w:rsidRPr="00A624A1">
        <w:rPr>
          <w:rFonts w:ascii="Garamond" w:hAnsi="Garamond" w:cs="Arial"/>
          <w:bCs/>
          <w:sz w:val="22"/>
          <w:szCs w:val="22"/>
        </w:rPr>
        <w:t>vitkov</w:t>
      </w:r>
      <w:r w:rsidR="00E929D9" w:rsidRPr="00F54D1D">
        <w:rPr>
          <w:rFonts w:ascii="Garamond" w:hAnsi="Garamond" w:cs="Arial"/>
          <w:sz w:val="22"/>
          <w:szCs w:val="22"/>
        </w:rPr>
        <w:t>@</w:t>
      </w:r>
      <w:r w:rsidR="003C1FD6" w:rsidRPr="00F54D1D">
        <w:rPr>
          <w:rFonts w:ascii="Garamond" w:hAnsi="Garamond" w:cs="Arial"/>
          <w:sz w:val="22"/>
          <w:szCs w:val="22"/>
        </w:rPr>
        <w:t>ps</w:t>
      </w:r>
      <w:r w:rsidR="001905EC" w:rsidRPr="00F54D1D">
        <w:rPr>
          <w:rFonts w:ascii="Garamond" w:hAnsi="Garamond" w:cs="Arial"/>
          <w:sz w:val="22"/>
          <w:szCs w:val="22"/>
        </w:rPr>
        <w:t>.zcu.cz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5" w:name="_Toc377968656"/>
      <w:bookmarkStart w:id="6" w:name="_Toc9514483"/>
      <w:bookmarkStart w:id="7" w:name="_Toc377968547"/>
      <w:bookmarkStart w:id="8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5"/>
      <w:bookmarkEnd w:id="6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9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7"/>
      <w:bookmarkEnd w:id="8"/>
      <w:bookmarkEnd w:id="9"/>
    </w:p>
    <w:p w14:paraId="6EC6D2AD" w14:textId="5346EAB9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A624A1" w:rsidRPr="00A624A1">
        <w:rPr>
          <w:rFonts w:ascii="Garamond" w:hAnsi="Garamond" w:cs="Arial"/>
        </w:rPr>
        <w:t xml:space="preserve">laboratorní a měřicí </w:t>
      </w:r>
      <w:r w:rsidR="00BD3729" w:rsidRPr="00A624A1">
        <w:rPr>
          <w:rFonts w:ascii="Garamond" w:hAnsi="Garamond" w:cs="Arial"/>
        </w:rPr>
        <w:t>techniky</w:t>
      </w:r>
      <w:r w:rsidR="00BD3729" w:rsidRPr="00B02193">
        <w:rPr>
          <w:rFonts w:ascii="Garamond" w:hAnsi="Garamond" w:cs="Arial"/>
        </w:rPr>
        <w:t xml:space="preserve"> (dále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0" w:name="_Toc377968548"/>
      <w:bookmarkStart w:id="11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2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377968549"/>
      <w:bookmarkStart w:id="14" w:name="_Toc377968648"/>
      <w:bookmarkStart w:id="15" w:name="_Toc9514487"/>
      <w:bookmarkEnd w:id="10"/>
      <w:bookmarkEnd w:id="11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3"/>
      <w:bookmarkEnd w:id="14"/>
      <w:bookmarkEnd w:id="15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6" w:name="_Toc377968659"/>
      <w:bookmarkStart w:id="17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6"/>
      <w:bookmarkEnd w:id="17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2A14C132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C15B62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="00B014BB">
        <w:rPr>
          <w:rFonts w:ascii="Garamond" w:hAnsi="Garamond" w:cs="Arial"/>
          <w:sz w:val="22"/>
          <w:szCs w:val="22"/>
        </w:rPr>
        <w:t xml:space="preserve"> a 8.6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C15B62">
        <w:rPr>
          <w:rFonts w:ascii="Garamond" w:hAnsi="Garamond" w:cs="Arial"/>
          <w:sz w:val="22"/>
          <w:szCs w:val="22"/>
        </w:rPr>
        <w:t xml:space="preserve">Výzvy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59795469" w14:textId="77777777" w:rsidR="00B014BB" w:rsidRPr="00B014BB" w:rsidRDefault="002012BB" w:rsidP="00B014BB">
      <w:pPr>
        <w:pStyle w:val="Odstavec"/>
        <w:numPr>
          <w:ilvl w:val="1"/>
          <w:numId w:val="19"/>
        </w:numPr>
        <w:spacing w:before="120" w:after="120"/>
        <w:ind w:left="567" w:hanging="567"/>
        <w:textAlignment w:val="auto"/>
        <w:rPr>
          <w:rFonts w:ascii="Garamond" w:hAnsi="Garamond" w:cs="Arial"/>
          <w:sz w:val="22"/>
          <w:szCs w:val="22"/>
        </w:rPr>
      </w:pPr>
      <w:r w:rsidRPr="00B014B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B014BB">
        <w:rPr>
          <w:rFonts w:ascii="Garamond" w:hAnsi="Garamond" w:cs="Arial"/>
          <w:sz w:val="22"/>
          <w:szCs w:val="22"/>
          <w:highlight w:val="yellow"/>
        </w:rPr>
        <w:t>žlutě</w:t>
      </w:r>
      <w:r w:rsidRPr="00B014B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B014BB">
        <w:rPr>
          <w:rFonts w:ascii="Garamond" w:hAnsi="Garamond" w:cs="Arial"/>
          <w:sz w:val="22"/>
          <w:szCs w:val="22"/>
        </w:rPr>
        <w:t xml:space="preserve">, tj. části </w:t>
      </w:r>
      <w:r w:rsidRPr="00B014B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B014BB">
        <w:rPr>
          <w:rFonts w:ascii="Garamond" w:hAnsi="Garamond"/>
          <w:color w:val="00000A"/>
          <w:sz w:val="22"/>
          <w:szCs w:val="22"/>
        </w:rPr>
        <w:t>„</w:t>
      </w:r>
      <w:r w:rsidRPr="00B014BB">
        <w:rPr>
          <w:rFonts w:ascii="Garamond" w:hAnsi="Garamond"/>
          <w:color w:val="00000A"/>
          <w:sz w:val="22"/>
          <w:szCs w:val="22"/>
        </w:rPr>
        <w:t>[</w:t>
      </w:r>
      <w:r w:rsidRPr="00B014B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B014BB">
        <w:rPr>
          <w:rFonts w:ascii="Garamond" w:hAnsi="Garamond"/>
          <w:color w:val="00000A"/>
          <w:sz w:val="22"/>
          <w:szCs w:val="22"/>
        </w:rPr>
        <w:t>]</w:t>
      </w:r>
      <w:r w:rsidR="00E53764" w:rsidRPr="00B014BB">
        <w:rPr>
          <w:rFonts w:ascii="Garamond" w:hAnsi="Garamond"/>
          <w:color w:val="00000A"/>
          <w:sz w:val="22"/>
          <w:szCs w:val="22"/>
        </w:rPr>
        <w:t>“</w:t>
      </w:r>
    </w:p>
    <w:p w14:paraId="75CFE804" w14:textId="40F6DC97" w:rsidR="00B014BB" w:rsidRPr="00B014BB" w:rsidRDefault="00B014BB" w:rsidP="00B014BB">
      <w:pPr>
        <w:pStyle w:val="Odstavec"/>
        <w:numPr>
          <w:ilvl w:val="1"/>
          <w:numId w:val="19"/>
        </w:numPr>
        <w:spacing w:before="120" w:after="120"/>
        <w:ind w:left="567" w:hanging="567"/>
        <w:textAlignment w:val="auto"/>
        <w:rPr>
          <w:rFonts w:ascii="Garamond" w:hAnsi="Garamond" w:cs="Arial"/>
          <w:color w:val="000000" w:themeColor="text1"/>
          <w:sz w:val="22"/>
          <w:szCs w:val="22"/>
        </w:rPr>
      </w:pPr>
      <w:r w:rsidRPr="00B014BB">
        <w:rPr>
          <w:rStyle w:val="docdata"/>
          <w:rFonts w:ascii="Garamond" w:hAnsi="Garamond"/>
          <w:color w:val="000000" w:themeColor="text1"/>
          <w:sz w:val="22"/>
          <w:szCs w:val="22"/>
        </w:rPr>
        <w:t xml:space="preserve">V příloze č. 2 Závazného návrhu smlouvy je dodavatel povinen doplnit obchodní název a typ nabízeného Předmětu plnění u příslušné položky, </w:t>
      </w:r>
      <w:r w:rsidRPr="00B014BB">
        <w:rPr>
          <w:rFonts w:ascii="Garamond" w:hAnsi="Garamond"/>
          <w:color w:val="000000" w:themeColor="text1"/>
          <w:sz w:val="22"/>
          <w:szCs w:val="22"/>
        </w:rPr>
        <w:t xml:space="preserve">pokud Zadavatel takové údaje u dané položky vyžaduje doplnit, tj. pokud je příslušná buňka tabulky </w:t>
      </w:r>
      <w:r w:rsidRPr="00B014BB">
        <w:rPr>
          <w:rFonts w:ascii="Garamond" w:hAnsi="Garamond" w:cs="Arial"/>
          <w:color w:val="000000" w:themeColor="text1"/>
          <w:sz w:val="22"/>
          <w:szCs w:val="22"/>
          <w:highlight w:val="yellow"/>
        </w:rPr>
        <w:t>žlutě</w:t>
      </w:r>
      <w:r w:rsidRPr="00B014BB">
        <w:rPr>
          <w:rFonts w:ascii="Garamond" w:hAnsi="Garamond" w:cs="Arial"/>
          <w:color w:val="000000" w:themeColor="text1"/>
          <w:sz w:val="22"/>
          <w:szCs w:val="22"/>
        </w:rPr>
        <w:t xml:space="preserve"> zvýrazněna</w:t>
      </w:r>
      <w:r w:rsidRPr="00B014BB">
        <w:rPr>
          <w:rFonts w:ascii="Garamond" w:hAnsi="Garamond"/>
          <w:color w:val="000000" w:themeColor="text1"/>
          <w:sz w:val="22"/>
          <w:szCs w:val="22"/>
        </w:rPr>
        <w:t xml:space="preserve">. </w:t>
      </w:r>
      <w:r w:rsidRPr="00B014BB">
        <w:rPr>
          <w:rFonts w:ascii="Garamond" w:hAnsi="Garamond" w:cs="Arial"/>
          <w:color w:val="000000" w:themeColor="text1"/>
          <w:sz w:val="22"/>
          <w:szCs w:val="22"/>
        </w:rPr>
        <w:t>V případě nesplnění této podmínky může být dodavatel vyloučen ze zadávání veřejné zakázky</w:t>
      </w:r>
      <w:r w:rsidRPr="00B014BB">
        <w:rPr>
          <w:rFonts w:ascii="Garamond" w:hAnsi="Garamond"/>
          <w:color w:val="000000" w:themeColor="text1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8" w:name="_Toc9514495"/>
      <w:bookmarkStart w:id="19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8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 xml:space="preserve">ání veřejné </w:t>
      </w:r>
      <w:r w:rsidR="00DB45AA" w:rsidRPr="00DB45AA">
        <w:rPr>
          <w:rFonts w:ascii="Garamond" w:hAnsi="Garamond" w:cs="Arial"/>
          <w:sz w:val="22"/>
          <w:szCs w:val="22"/>
        </w:rPr>
        <w:lastRenderedPageBreak/>
        <w:t>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496"/>
      <w:r w:rsidRPr="00F4269B">
        <w:rPr>
          <w:rFonts w:ascii="Garamond" w:hAnsi="Garamond"/>
          <w:sz w:val="24"/>
          <w:szCs w:val="24"/>
        </w:rPr>
        <w:t>Způsob zpracování nabídkové ceny</w:t>
      </w:r>
      <w:bookmarkEnd w:id="19"/>
      <w:bookmarkEnd w:id="20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502"/>
      <w:bookmarkStart w:id="22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9514503"/>
      <w:bookmarkEnd w:id="21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2"/>
      <w:bookmarkEnd w:id="23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lastRenderedPageBreak/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377968664"/>
      <w:bookmarkStart w:id="25" w:name="_Toc9514501"/>
      <w:r w:rsidRPr="006A2162">
        <w:rPr>
          <w:rFonts w:ascii="Garamond" w:hAnsi="Garamond"/>
          <w:sz w:val="24"/>
          <w:szCs w:val="24"/>
        </w:rPr>
        <w:t>Aspekty sociálně odpovědného</w:t>
      </w:r>
      <w:bookmarkEnd w:id="24"/>
      <w:bookmarkEnd w:id="25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241F00FD" w14:textId="72DCB142" w:rsidR="007706A8" w:rsidRPr="00C53DF1" w:rsidRDefault="00D57265" w:rsidP="00C53DF1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C53DF1">
        <w:rPr>
          <w:rFonts w:ascii="Garamond" w:hAnsi="Garamond"/>
          <w:sz w:val="22"/>
          <w:szCs w:val="22"/>
        </w:rPr>
        <w:t>Z</w:t>
      </w:r>
      <w:r w:rsidR="003A2A0C" w:rsidRPr="00C53DF1">
        <w:rPr>
          <w:rFonts w:ascii="Garamond" w:hAnsi="Garamond"/>
          <w:sz w:val="22"/>
          <w:szCs w:val="22"/>
        </w:rPr>
        <w:t>ásady sociálně odpovědného zadávání</w:t>
      </w:r>
      <w:r w:rsidRPr="00C53DF1"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 w:rsidRPr="00C53DF1">
        <w:rPr>
          <w:rFonts w:ascii="Garamond" w:hAnsi="Garamond"/>
          <w:sz w:val="22"/>
          <w:szCs w:val="22"/>
        </w:rPr>
        <w:t> </w:t>
      </w:r>
      <w:r w:rsidRPr="00C53DF1">
        <w:rPr>
          <w:rFonts w:ascii="Garamond" w:hAnsi="Garamond"/>
          <w:sz w:val="22"/>
          <w:szCs w:val="22"/>
        </w:rPr>
        <w:t xml:space="preserve">součástí Výzvy </w:t>
      </w:r>
      <w:r w:rsidR="003A2A0C" w:rsidRPr="00C53DF1">
        <w:rPr>
          <w:rFonts w:ascii="Garamond" w:hAnsi="Garamond"/>
          <w:sz w:val="22"/>
          <w:szCs w:val="22"/>
        </w:rPr>
        <w:t xml:space="preserve">jsou vzorové dokumenty, které snižují administrativní náročnost při zpracování 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 w:rsidRPr="00C53DF1">
        <w:rPr>
          <w:rFonts w:ascii="Garamond" w:hAnsi="Garamond"/>
          <w:sz w:val="22"/>
          <w:szCs w:val="22"/>
        </w:rPr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C53DF1">
        <w:rPr>
          <w:rFonts w:ascii="Garamond" w:hAnsi="Garamond"/>
        </w:rPr>
        <w:t xml:space="preserve">Zadavatel si vyhrazuje právo před uzavřením Smlouvy vyloučit </w:t>
      </w:r>
      <w:r w:rsidR="008C2C2D" w:rsidRPr="00C53DF1">
        <w:rPr>
          <w:rFonts w:ascii="Garamond" w:hAnsi="Garamond"/>
        </w:rPr>
        <w:t xml:space="preserve">z Předmětu plnění </w:t>
      </w:r>
      <w:r w:rsidRPr="00C53DF1">
        <w:rPr>
          <w:rFonts w:ascii="Garamond" w:hAnsi="Garamond"/>
        </w:rPr>
        <w:t>položky</w:t>
      </w:r>
      <w:r w:rsidR="008C2C2D" w:rsidRPr="00C53DF1">
        <w:rPr>
          <w:rFonts w:ascii="Garamond" w:hAnsi="Garamond"/>
        </w:rPr>
        <w:t xml:space="preserve">, </w:t>
      </w:r>
      <w:r w:rsidR="002E4ED7" w:rsidRPr="00C53DF1">
        <w:rPr>
          <w:rFonts w:ascii="Garamond" w:hAnsi="Garamond"/>
        </w:rPr>
        <w:t>které mají být</w:t>
      </w:r>
      <w:r w:rsidR="002E4ED7">
        <w:rPr>
          <w:rFonts w:ascii="Garamond" w:hAnsi="Garamond"/>
        </w:rPr>
        <w:t xml:space="preserve">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449D8214" w14:textId="42F5F518" w:rsidR="003B4D43" w:rsidRPr="00C53DF1" w:rsidRDefault="00184824" w:rsidP="00294B61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sz w:val="22"/>
          <w:szCs w:val="22"/>
        </w:rPr>
        <w:t>Nejsou stanoveny</w:t>
      </w:r>
      <w:r w:rsidR="003B4D43" w:rsidRPr="00C53DF1">
        <w:rPr>
          <w:rFonts w:ascii="Garamond" w:hAnsi="Garamond" w:cs="Arial"/>
          <w:sz w:val="22"/>
          <w:szCs w:val="22"/>
        </w:rPr>
        <w:t>.</w:t>
      </w:r>
    </w:p>
    <w:p w14:paraId="5DFAD038" w14:textId="182551C2" w:rsidR="003D52BD" w:rsidRPr="00C53DF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C53DF1">
        <w:rPr>
          <w:rFonts w:ascii="Garamond" w:hAnsi="Garamond" w:cs="Arial"/>
          <w:b/>
          <w:sz w:val="22"/>
          <w:szCs w:val="22"/>
        </w:rPr>
        <w:t>doplněn</w:t>
      </w:r>
      <w:r w:rsidRPr="00C53DF1">
        <w:rPr>
          <w:rFonts w:ascii="Garamond" w:hAnsi="Garamond" w:cs="Arial"/>
          <w:b/>
          <w:sz w:val="22"/>
          <w:szCs w:val="22"/>
        </w:rPr>
        <w:t>a</w:t>
      </w:r>
      <w:r w:rsidR="003D52BD" w:rsidRPr="00C53DF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C53DF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C53DF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C53DF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6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6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Pr="00DC7475" w:rsidRDefault="00C667B7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 xml:space="preserve">na základě pověření </w:t>
      </w:r>
      <w:r w:rsidR="00E929D9" w:rsidRPr="00DC7475">
        <w:rPr>
          <w:rFonts w:ascii="Garamond" w:hAnsi="Garamond"/>
          <w:sz w:val="22"/>
          <w:szCs w:val="22"/>
        </w:rPr>
        <w:t>Michaela Vítková</w:t>
      </w:r>
    </w:p>
    <w:p w14:paraId="775138E0" w14:textId="3C63B9AD" w:rsidR="00C667B7" w:rsidRPr="00DC7475" w:rsidRDefault="00E929D9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0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18B250" w14:textId="77777777" w:rsidR="0029213E" w:rsidRDefault="0029213E" w:rsidP="00795AAC">
      <w:r>
        <w:separator/>
      </w:r>
    </w:p>
  </w:endnote>
  <w:endnote w:type="continuationSeparator" w:id="0">
    <w:p w14:paraId="59DA60A5" w14:textId="77777777" w:rsidR="0029213E" w:rsidRDefault="0029213E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EC6483" w14:textId="7E904870" w:rsidR="00AD69FB" w:rsidRPr="00EB6175" w:rsidRDefault="00424EA9" w:rsidP="002F419F">
    <w:pPr>
      <w:pStyle w:val="Zpat"/>
      <w:spacing w:before="240"/>
      <w:jc w:val="center"/>
      <w:rPr>
        <w:rFonts w:ascii="Garamond" w:hAnsi="Garamond"/>
      </w:rPr>
    </w:pPr>
    <w:r>
      <w:rPr>
        <w:noProof/>
      </w:rPr>
      <w:drawing>
        <wp:inline distT="0" distB="0" distL="0" distR="0" wp14:anchorId="596526DE" wp14:editId="71F5D243">
          <wp:extent cx="1543050" cy="828675"/>
          <wp:effectExtent l="0" t="0" r="0" b="9525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0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1890FA47" wp14:editId="3B5CEACC">
          <wp:extent cx="1924050" cy="866775"/>
          <wp:effectExtent l="0" t="0" r="0" b="952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405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CDE314A" wp14:editId="41FACCDF">
          <wp:extent cx="2057400" cy="866775"/>
          <wp:effectExtent l="0" t="0" r="0" b="9525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74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D69FB" w:rsidRPr="00EB6175">
      <w:rPr>
        <w:rFonts w:ascii="Garamond" w:eastAsia="Arial" w:hAnsi="Garamond" w:cs="Arial"/>
        <w:sz w:val="16"/>
        <w:szCs w:val="16"/>
      </w:rPr>
      <w:t xml:space="preserve">Stránka </w:t>
    </w:r>
    <w:r w:rsidR="00AD69FB" w:rsidRPr="00EB6175">
      <w:rPr>
        <w:rFonts w:ascii="Garamond" w:eastAsia="Arial" w:hAnsi="Garamond" w:cs="Arial"/>
        <w:sz w:val="16"/>
        <w:szCs w:val="16"/>
      </w:rPr>
      <w:fldChar w:fldCharType="begin"/>
    </w:r>
    <w:r w:rsidR="00AD69FB"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="00AD69FB"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1</w:t>
    </w:r>
    <w:r w:rsidR="00AD69FB" w:rsidRPr="00EB6175">
      <w:rPr>
        <w:rFonts w:ascii="Garamond" w:eastAsia="Arial" w:hAnsi="Garamond" w:cs="Arial"/>
        <w:sz w:val="16"/>
        <w:szCs w:val="16"/>
      </w:rPr>
      <w:fldChar w:fldCharType="end"/>
    </w:r>
    <w:r w:rsidR="00AD69FB" w:rsidRPr="00EB6175">
      <w:rPr>
        <w:rFonts w:ascii="Garamond" w:eastAsia="Arial" w:hAnsi="Garamond" w:cs="Arial"/>
        <w:sz w:val="16"/>
        <w:szCs w:val="16"/>
      </w:rPr>
      <w:t xml:space="preserve"> z </w:t>
    </w:r>
    <w:r w:rsidR="00AD69FB" w:rsidRPr="00EB6175">
      <w:rPr>
        <w:rFonts w:ascii="Garamond" w:eastAsia="Arial" w:hAnsi="Garamond" w:cs="Arial"/>
        <w:sz w:val="16"/>
        <w:szCs w:val="16"/>
      </w:rPr>
      <w:fldChar w:fldCharType="begin"/>
    </w:r>
    <w:r w:rsidR="00AD69FB" w:rsidRPr="00EB6175">
      <w:rPr>
        <w:rFonts w:ascii="Garamond" w:eastAsia="Arial" w:hAnsi="Garamond" w:cs="Arial"/>
        <w:sz w:val="16"/>
        <w:szCs w:val="16"/>
      </w:rPr>
      <w:instrText>NUMPAGES</w:instrText>
    </w:r>
    <w:r w:rsidR="00AD69FB"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5</w:t>
    </w:r>
    <w:r w:rsidR="00AD69FB"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084AF4" w14:textId="77777777" w:rsidR="0029213E" w:rsidRDefault="0029213E" w:rsidP="00795AAC">
      <w:r>
        <w:separator/>
      </w:r>
    </w:p>
  </w:footnote>
  <w:footnote w:type="continuationSeparator" w:id="0">
    <w:p w14:paraId="39892F2E" w14:textId="77777777" w:rsidR="0029213E" w:rsidRDefault="0029213E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40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 w:numId="31">
    <w:abstractNumId w:val="30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05BED"/>
    <w:rsid w:val="00012D96"/>
    <w:rsid w:val="0001621D"/>
    <w:rsid w:val="0001761E"/>
    <w:rsid w:val="00021C66"/>
    <w:rsid w:val="00030C68"/>
    <w:rsid w:val="00032CE5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4564"/>
    <w:rsid w:val="000A5773"/>
    <w:rsid w:val="000A5E08"/>
    <w:rsid w:val="000D05C8"/>
    <w:rsid w:val="000D7326"/>
    <w:rsid w:val="000E3DE6"/>
    <w:rsid w:val="000F34D8"/>
    <w:rsid w:val="0010541F"/>
    <w:rsid w:val="001129E1"/>
    <w:rsid w:val="00113AA6"/>
    <w:rsid w:val="001142E9"/>
    <w:rsid w:val="00117C21"/>
    <w:rsid w:val="00127368"/>
    <w:rsid w:val="001305E4"/>
    <w:rsid w:val="00134601"/>
    <w:rsid w:val="00134FD3"/>
    <w:rsid w:val="00136141"/>
    <w:rsid w:val="0015056F"/>
    <w:rsid w:val="0015439B"/>
    <w:rsid w:val="00155D07"/>
    <w:rsid w:val="00161A09"/>
    <w:rsid w:val="00161C21"/>
    <w:rsid w:val="001718A9"/>
    <w:rsid w:val="00175953"/>
    <w:rsid w:val="00184824"/>
    <w:rsid w:val="00185EFB"/>
    <w:rsid w:val="0018706D"/>
    <w:rsid w:val="001905EC"/>
    <w:rsid w:val="001965DB"/>
    <w:rsid w:val="001A30F6"/>
    <w:rsid w:val="001A46DB"/>
    <w:rsid w:val="001A5C42"/>
    <w:rsid w:val="001B3BEB"/>
    <w:rsid w:val="001B4B7A"/>
    <w:rsid w:val="001B5234"/>
    <w:rsid w:val="001B557B"/>
    <w:rsid w:val="001B789C"/>
    <w:rsid w:val="001C4ABC"/>
    <w:rsid w:val="001D2457"/>
    <w:rsid w:val="001E0251"/>
    <w:rsid w:val="001E4E72"/>
    <w:rsid w:val="001E73C9"/>
    <w:rsid w:val="001F6DDB"/>
    <w:rsid w:val="002012BB"/>
    <w:rsid w:val="00203B39"/>
    <w:rsid w:val="00207F0B"/>
    <w:rsid w:val="00217849"/>
    <w:rsid w:val="002179FF"/>
    <w:rsid w:val="002210F2"/>
    <w:rsid w:val="00222FA8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213E"/>
    <w:rsid w:val="00294B61"/>
    <w:rsid w:val="00295C60"/>
    <w:rsid w:val="002B4A7E"/>
    <w:rsid w:val="002B59B9"/>
    <w:rsid w:val="002C475A"/>
    <w:rsid w:val="002C4C68"/>
    <w:rsid w:val="002C7593"/>
    <w:rsid w:val="002D2B61"/>
    <w:rsid w:val="002D62A7"/>
    <w:rsid w:val="002E021F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988"/>
    <w:rsid w:val="00320779"/>
    <w:rsid w:val="003244C0"/>
    <w:rsid w:val="00324905"/>
    <w:rsid w:val="00331F6E"/>
    <w:rsid w:val="003320CF"/>
    <w:rsid w:val="00342F71"/>
    <w:rsid w:val="00356341"/>
    <w:rsid w:val="00357688"/>
    <w:rsid w:val="00363D53"/>
    <w:rsid w:val="00380881"/>
    <w:rsid w:val="00396BED"/>
    <w:rsid w:val="003A2A0C"/>
    <w:rsid w:val="003A4BA0"/>
    <w:rsid w:val="003B06D8"/>
    <w:rsid w:val="003B2964"/>
    <w:rsid w:val="003B4D43"/>
    <w:rsid w:val="003C1FD6"/>
    <w:rsid w:val="003D116A"/>
    <w:rsid w:val="003D43B7"/>
    <w:rsid w:val="003D4537"/>
    <w:rsid w:val="003D52BD"/>
    <w:rsid w:val="003E3643"/>
    <w:rsid w:val="003E567A"/>
    <w:rsid w:val="003F6BCC"/>
    <w:rsid w:val="003F767D"/>
    <w:rsid w:val="004059B7"/>
    <w:rsid w:val="00406F62"/>
    <w:rsid w:val="00411E64"/>
    <w:rsid w:val="00423A32"/>
    <w:rsid w:val="00424EA9"/>
    <w:rsid w:val="00425FD2"/>
    <w:rsid w:val="004376D6"/>
    <w:rsid w:val="004400E1"/>
    <w:rsid w:val="004576B0"/>
    <w:rsid w:val="00475615"/>
    <w:rsid w:val="0048090C"/>
    <w:rsid w:val="00481F8F"/>
    <w:rsid w:val="00483338"/>
    <w:rsid w:val="00485D97"/>
    <w:rsid w:val="00486215"/>
    <w:rsid w:val="00486FD6"/>
    <w:rsid w:val="00487ABB"/>
    <w:rsid w:val="00490549"/>
    <w:rsid w:val="00495F5C"/>
    <w:rsid w:val="00497FE3"/>
    <w:rsid w:val="004A25B3"/>
    <w:rsid w:val="004A64C6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1CF2"/>
    <w:rsid w:val="00541F8B"/>
    <w:rsid w:val="0055137A"/>
    <w:rsid w:val="00571557"/>
    <w:rsid w:val="0057325B"/>
    <w:rsid w:val="00592FF9"/>
    <w:rsid w:val="005A575C"/>
    <w:rsid w:val="005C01F9"/>
    <w:rsid w:val="005E1AA8"/>
    <w:rsid w:val="005E599C"/>
    <w:rsid w:val="006135F9"/>
    <w:rsid w:val="00617021"/>
    <w:rsid w:val="00627743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0740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12672"/>
    <w:rsid w:val="0072046A"/>
    <w:rsid w:val="00730B83"/>
    <w:rsid w:val="00735FBF"/>
    <w:rsid w:val="00757EB6"/>
    <w:rsid w:val="00763198"/>
    <w:rsid w:val="007706A8"/>
    <w:rsid w:val="0077280C"/>
    <w:rsid w:val="00780026"/>
    <w:rsid w:val="007919B3"/>
    <w:rsid w:val="00792068"/>
    <w:rsid w:val="00795AAC"/>
    <w:rsid w:val="007A5DDA"/>
    <w:rsid w:val="007C04E9"/>
    <w:rsid w:val="007C5244"/>
    <w:rsid w:val="007D473B"/>
    <w:rsid w:val="007D5726"/>
    <w:rsid w:val="007D7BDF"/>
    <w:rsid w:val="008009FE"/>
    <w:rsid w:val="00800FB4"/>
    <w:rsid w:val="00822D46"/>
    <w:rsid w:val="008252D0"/>
    <w:rsid w:val="0082680D"/>
    <w:rsid w:val="00841F0D"/>
    <w:rsid w:val="00854B10"/>
    <w:rsid w:val="00857883"/>
    <w:rsid w:val="0086110F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C6F20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27832"/>
    <w:rsid w:val="00931CC1"/>
    <w:rsid w:val="00935123"/>
    <w:rsid w:val="00942A6B"/>
    <w:rsid w:val="009431F2"/>
    <w:rsid w:val="00945C56"/>
    <w:rsid w:val="0095071E"/>
    <w:rsid w:val="009537A4"/>
    <w:rsid w:val="00954513"/>
    <w:rsid w:val="00956D28"/>
    <w:rsid w:val="00961B2D"/>
    <w:rsid w:val="00961D50"/>
    <w:rsid w:val="00966008"/>
    <w:rsid w:val="00971D47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D192E"/>
    <w:rsid w:val="009D41CD"/>
    <w:rsid w:val="009F34D9"/>
    <w:rsid w:val="009F3C5B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24A1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D7E9B"/>
    <w:rsid w:val="00AE5B0B"/>
    <w:rsid w:val="00AE67B7"/>
    <w:rsid w:val="00AE6DAB"/>
    <w:rsid w:val="00AF315D"/>
    <w:rsid w:val="00AF4B94"/>
    <w:rsid w:val="00B014BB"/>
    <w:rsid w:val="00B02193"/>
    <w:rsid w:val="00B12B58"/>
    <w:rsid w:val="00B16994"/>
    <w:rsid w:val="00B22D5E"/>
    <w:rsid w:val="00B25E4B"/>
    <w:rsid w:val="00B26A4A"/>
    <w:rsid w:val="00B27B05"/>
    <w:rsid w:val="00B31681"/>
    <w:rsid w:val="00B35FCD"/>
    <w:rsid w:val="00B507B9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D699D"/>
    <w:rsid w:val="00BE05AE"/>
    <w:rsid w:val="00BE0E20"/>
    <w:rsid w:val="00BF071C"/>
    <w:rsid w:val="00BF1010"/>
    <w:rsid w:val="00C03A55"/>
    <w:rsid w:val="00C15B62"/>
    <w:rsid w:val="00C232BE"/>
    <w:rsid w:val="00C27316"/>
    <w:rsid w:val="00C310DC"/>
    <w:rsid w:val="00C31F1D"/>
    <w:rsid w:val="00C45272"/>
    <w:rsid w:val="00C53DF1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C9A"/>
    <w:rsid w:val="00CB7D25"/>
    <w:rsid w:val="00CC2565"/>
    <w:rsid w:val="00CC4595"/>
    <w:rsid w:val="00CC5395"/>
    <w:rsid w:val="00CD26D8"/>
    <w:rsid w:val="00CD3643"/>
    <w:rsid w:val="00CE0C1A"/>
    <w:rsid w:val="00CE7564"/>
    <w:rsid w:val="00CF003B"/>
    <w:rsid w:val="00CF03B9"/>
    <w:rsid w:val="00CF1D88"/>
    <w:rsid w:val="00D05AA8"/>
    <w:rsid w:val="00D06321"/>
    <w:rsid w:val="00D07360"/>
    <w:rsid w:val="00D117A7"/>
    <w:rsid w:val="00D31A32"/>
    <w:rsid w:val="00D33A74"/>
    <w:rsid w:val="00D35F1B"/>
    <w:rsid w:val="00D43D0D"/>
    <w:rsid w:val="00D452F8"/>
    <w:rsid w:val="00D47794"/>
    <w:rsid w:val="00D555A3"/>
    <w:rsid w:val="00D57265"/>
    <w:rsid w:val="00D602A9"/>
    <w:rsid w:val="00D64A33"/>
    <w:rsid w:val="00D8466E"/>
    <w:rsid w:val="00DA3139"/>
    <w:rsid w:val="00DA44E6"/>
    <w:rsid w:val="00DB0A8D"/>
    <w:rsid w:val="00DB1DE5"/>
    <w:rsid w:val="00DB1E0D"/>
    <w:rsid w:val="00DB45AA"/>
    <w:rsid w:val="00DC15A5"/>
    <w:rsid w:val="00DC5ED1"/>
    <w:rsid w:val="00DC7475"/>
    <w:rsid w:val="00DD0504"/>
    <w:rsid w:val="00DE1BD2"/>
    <w:rsid w:val="00DE4940"/>
    <w:rsid w:val="00DF16B0"/>
    <w:rsid w:val="00DF3053"/>
    <w:rsid w:val="00DF68D5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617C7"/>
    <w:rsid w:val="00E66C11"/>
    <w:rsid w:val="00E7390F"/>
    <w:rsid w:val="00E760FE"/>
    <w:rsid w:val="00E76775"/>
    <w:rsid w:val="00E83BD8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E44DF"/>
    <w:rsid w:val="00EF4959"/>
    <w:rsid w:val="00F033C6"/>
    <w:rsid w:val="00F0543A"/>
    <w:rsid w:val="00F054E9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28A"/>
    <w:rsid w:val="00F81A35"/>
    <w:rsid w:val="00F821B8"/>
    <w:rsid w:val="00F82398"/>
    <w:rsid w:val="00F87979"/>
    <w:rsid w:val="00F94593"/>
    <w:rsid w:val="00F95C25"/>
    <w:rsid w:val="00F976E9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2C5533C5-E0D3-4304-9E4D-DAAECD36ED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customStyle="1" w:styleId="docdata">
    <w:name w:val="docdata"/>
    <w:aliases w:val="docy,v5,3590,bqiaagaaeyqcaaagiaiaaanwbaaabt0laaaaaaaaaaaaaaaaaaaaaaaaaaaaaaaaaaaaaaaaaaaaaaaaaaaaaaaaaaaaaaaaaaaaaaaaaaaaaaaaaaaaaaaaaaaaaaaaaaaaaaaaaaaaaaaaaaaaaaaaaaaaaaaaaaaaaaaaaaaaaaaaaaaaaaaaaaaaaaaaaaaaaaaaaaaaaaaaaaaaaaaaaaaaaaaaaaaaaaaa"/>
    <w:basedOn w:val="Standardnpsmoodstavce"/>
    <w:rsid w:val="00B014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2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zakazky.zcu.cz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jzN1NGq0dLoEKwTmZdVQECQ4drJ2Oza6ucL+MVRfZ50=</DigestValue>
    </Reference>
    <Reference Type="http://www.w3.org/2000/09/xmldsig#Object" URI="#idOfficeObject">
      <DigestMethod Algorithm="http://www.w3.org/2001/04/xmlenc#sha256"/>
      <DigestValue>OCWbDo0/5ArmIYLZFqQ+lt71mmXTk0ZlV0eJxKC9m9I=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SnsTul4UAsJ+/b8Z+yYsOT64MmZ+OHlz78pX2sIvYoI=</DigestValue>
    </Reference>
  </SignedInfo>
  <SignatureValue>m5RJOdxlkN/UCKLS58wFDGetErU3sMf/t/+QleXstONTIzmj802c864/KM+ZahYix6n+mZi3MGiv
jYgONO3T54ejnzj42ME2+Cs331AfqSqI7k0VBE7SbnqNVXEC4MNJaFVjfB4zd+gvGbnrdA/EdRKF
MXBKATcwqVnTzGl8WCVwsAluEYAgZE2yB3bvQl/UDUk00g0b9roZ5+qjx4qjARQgI32wqvmvC97B
P9AUidLi4eKmoTScICDne7ATy8nnLkQcX0ir9zTZ2nhHgr8nJ0zh4X0TnZTEAkHOIOlWHLmPtOqo
/eb2ALPsoh3wOZF+7+NekNyThjT+BMU8OlNFtQ==</SignatureValue>
  <KeyInfo>
    <X509Data>
      <X509Certificate>MIIInjCCBoagAwIBAgIEAVfuQjANBgkqhkiG9w0BAQsFADBpMQswCQYDVQQGEwJDWjEXMBUGA1UEYRMOTlRSQ1otNDcxMTQ5ODMxHTAbBgNVBAoMFMSMZXNrw6EgcG/FoXRhLCBzLnAuMSIwIAYDVQQDExlQb3N0U2lnbnVtIFF1YWxpZmllZCBDQSA0MB4XDTIxMTIwOTA5MDYyN1oXDTIyMTIyOTA5MDYyN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yuVJQdoEUox4e8lN1ClgnJQr4jthIxB4BXK9dVaCQJcemJCNmkquGFxI/wiKHEA+03vMnrnBQzsMmun8nmsZmVytgCidWG+mglaf+hrcqlpWd3F06SCYdJoLD8r+N9u/QCPZxvuQulm+vKwTCx58WdcgSleqfYT1FUq3VaiY/brjPF58QXFTgCen9rnXdxzQry/GCoXA1j2Ni98RqBwbIzUGMJxUZBdeqQExEsRuBFedjFT8X8ZlUhpZLXlMJuvhQoBBQDXZkK8ZgTLu9alzL96LYGpyKviHtm9vXBpdqw6ZEdggk1MDBEahVdhH43BpRhRZB7vA7l3e7X5MFEyFW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</Transform>
          <Transform Algorithm="http://www.w3.org/TR/2001/REC-xml-c14n-20010315"/>
        </Transforms>
        <DigestMethod Algorithm="http://www.w3.org/2001/04/xmlenc#sha256"/>
        <DigestValue>8mtCGMnzANE/tSp3n3ue+Asj1tV5yxRX87KXsVD3KNc=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NM0hwOWBVWOW1aXdotOFJsJSsfLEbxnkThqlYUBgpjo=</DigestValue>
      </Reference>
      <Reference URI="/word/document.xml?ContentType=application/vnd.openxmlformats-officedocument.wordprocessingml.document.main+xml">
        <DigestMethod Algorithm="http://www.w3.org/2001/04/xmlenc#sha256"/>
        <DigestValue>0pcWN5iD0orLaSWk0NNLJE+9TL3a2j71q5XNlIPhRfY=</DigestValue>
      </Reference>
      <Reference URI="/word/endnotes.xml?ContentType=application/vnd.openxmlformats-officedocument.wordprocessingml.endnotes+xml">
        <DigestMethod Algorithm="http://www.w3.org/2001/04/xmlenc#sha256"/>
        <DigestValue>IVzMH4LMbpvkPuodf6y9/+krlRxPYAVL64kPkpZENOQ=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VPgx4qlnyz85JuNx16rOXvgrIGK3wgoD/ilsEpCsQgY=</DigestValue>
      </Reference>
      <Reference URI="/word/footnotes.xml?ContentType=application/vnd.openxmlformats-officedocument.wordprocessingml.footnotes+xml">
        <DigestMethod Algorithm="http://www.w3.org/2001/04/xmlenc#sha256"/>
        <DigestValue>l5v83xR3fkQ6CR9wkviviQ8hfmO41/Otrz2dxr4A1xw=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8ucit9S6PRfyZRNW77E4pmhcXjXgoUXc+XTEQS5TUW4=</DigestValue>
      </Reference>
      <Reference URI="/word/settings.xml?ContentType=application/vnd.openxmlformats-officedocument.wordprocessingml.settings+xml">
        <DigestMethod Algorithm="http://www.w3.org/2001/04/xmlenc#sha256"/>
        <DigestValue>rRlwoNkjQCc5hlkZeimWlwc2uQdLE0IJhGIAcFYgzkg=</DigestValue>
      </Reference>
      <Reference URI="/word/styles.xml?ContentType=application/vnd.openxmlformats-officedocument.wordprocessingml.styles+xml">
        <DigestMethod Algorithm="http://www.w3.org/2001/04/xmlenc#sha256"/>
        <DigestValue>hhlRJKeH066tuIKfg0MfcSS0v4sV7d1vJTWGHNE/6Ng=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ydhP6RYQJvgdM9ryXIygxlhuX35+E8OAqzFlw3fMCK0=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2022-06-29T10:02:08Z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16.0.10387/14</OfficeVersion>
          <ApplicationVersion>16.0.10387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2022-06-29T10:02:08Z</xd:SigningTime>
          <xd:SigningCertificate>
            <xd:Cert>
              <xd:CertDigest>
                <DigestMethod Algorithm="http://www.w3.org/2001/04/xmlenc#sha256"/>
                <DigestValue>fUlo6Cvce2wPe5Wv3W+90SV02/mBc5WpZ2W4j+nWjg4=</DigestValue>
              </xd:CertDigest>
              <xd:IssuerSerial>
                <X509IssuerName>CN=PostSignum Qualified CA 4, O="Česká pošta, s.p.", OID.2.5.4.97=NTRCZ-47114983, C=CZ</X509IssuerName>
                <X509SerialNumber>22539842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CCF477-B52F-4CDC-900F-D0082F79B0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5</Pages>
  <Words>1802</Words>
  <Characters>10635</Characters>
  <Application>Microsoft Office Word</Application>
  <DocSecurity>0</DocSecurity>
  <Lines>88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12413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44</cp:revision>
  <cp:lastPrinted>2018-08-08T13:48:00Z</cp:lastPrinted>
  <dcterms:created xsi:type="dcterms:W3CDTF">2021-01-21T11:32:00Z</dcterms:created>
  <dcterms:modified xsi:type="dcterms:W3CDTF">2022-06-29T10:02:00Z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