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1EAC5F4F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AB1227">
        <w:rPr>
          <w:rFonts w:ascii="Garamond" w:hAnsi="Garamond"/>
          <w:sz w:val="24"/>
          <w:szCs w:val="24"/>
        </w:rPr>
        <w:t>0</w:t>
      </w:r>
      <w:r w:rsidR="00577A16">
        <w:rPr>
          <w:rFonts w:ascii="Garamond" w:hAnsi="Garamond"/>
          <w:sz w:val="24"/>
          <w:szCs w:val="24"/>
        </w:rPr>
        <w:t>3</w:t>
      </w:r>
      <w:r w:rsidR="00CA51EA">
        <w:rPr>
          <w:rFonts w:ascii="Garamond" w:hAnsi="Garamond"/>
          <w:sz w:val="24"/>
          <w:szCs w:val="24"/>
        </w:rPr>
        <w:t>4</w:t>
      </w:r>
      <w:r w:rsidRPr="00666868">
        <w:rPr>
          <w:rFonts w:ascii="Garamond" w:hAnsi="Garamond"/>
          <w:sz w:val="24"/>
          <w:szCs w:val="24"/>
        </w:rPr>
        <w:t>-202</w:t>
      </w:r>
      <w:r w:rsidR="00776B92">
        <w:rPr>
          <w:rFonts w:ascii="Garamond" w:hAnsi="Garamond"/>
          <w:sz w:val="24"/>
          <w:szCs w:val="24"/>
        </w:rPr>
        <w:t>2</w:t>
      </w:r>
    </w:p>
    <w:p w14:paraId="734915B7" w14:textId="55D12168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CA51EA" w:rsidRPr="00CA51EA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https://zakazky.zcu.cz/contract_display_5195.html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1"/>
      <w:r w:rsidRPr="00F4269B">
        <w:rPr>
          <w:rFonts w:ascii="Garamond" w:hAnsi="Garamond"/>
          <w:sz w:val="24"/>
          <w:szCs w:val="24"/>
        </w:rPr>
        <w:t>ek</w:t>
      </w:r>
    </w:p>
    <w:p w14:paraId="6B26D401" w14:textId="1188CCB0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E35DDA">
        <w:rPr>
          <w:rFonts w:ascii="Garamond" w:hAnsi="Garamond" w:cs="Arial"/>
          <w:sz w:val="22"/>
          <w:szCs w:val="22"/>
        </w:rPr>
        <w:t>19</w:t>
      </w:r>
      <w:r w:rsidR="003D50A4" w:rsidRPr="007544CF">
        <w:rPr>
          <w:rFonts w:ascii="Garamond" w:hAnsi="Garamond" w:cs="Arial"/>
          <w:sz w:val="22"/>
          <w:szCs w:val="22"/>
        </w:rPr>
        <w:t>.</w:t>
      </w:r>
      <w:r w:rsidR="00E46993">
        <w:rPr>
          <w:rFonts w:ascii="Garamond" w:hAnsi="Garamond" w:cs="Arial"/>
          <w:sz w:val="22"/>
          <w:szCs w:val="22"/>
        </w:rPr>
        <w:t>04</w:t>
      </w:r>
      <w:r w:rsidR="009C12D5" w:rsidRPr="00666868">
        <w:rPr>
          <w:rFonts w:ascii="Garamond" w:hAnsi="Garamond" w:cs="Arial"/>
          <w:sz w:val="22"/>
          <w:szCs w:val="22"/>
        </w:rPr>
        <w:t>.202</w:t>
      </w:r>
      <w:r w:rsidR="00776B92">
        <w:rPr>
          <w:rFonts w:ascii="Garamond" w:hAnsi="Garamond" w:cs="Arial"/>
          <w:sz w:val="22"/>
          <w:szCs w:val="22"/>
        </w:rPr>
        <w:t>2</w:t>
      </w:r>
      <w:r w:rsidR="003C1FD6" w:rsidRPr="00666868">
        <w:rPr>
          <w:rFonts w:ascii="Garamond" w:hAnsi="Garamond" w:cs="Arial"/>
          <w:sz w:val="22"/>
          <w:szCs w:val="22"/>
        </w:rPr>
        <w:t xml:space="preserve"> do</w:t>
      </w:r>
      <w:r w:rsidR="00954748" w:rsidRPr="00666868">
        <w:rPr>
          <w:rFonts w:ascii="Garamond" w:hAnsi="Garamond" w:cs="Arial"/>
          <w:sz w:val="22"/>
          <w:szCs w:val="22"/>
        </w:rPr>
        <w:t xml:space="preserve"> </w:t>
      </w:r>
      <w:r w:rsidR="00CA51EA">
        <w:rPr>
          <w:rFonts w:ascii="Garamond" w:hAnsi="Garamond" w:cs="Arial"/>
          <w:sz w:val="22"/>
          <w:szCs w:val="22"/>
        </w:rPr>
        <w:t>10</w:t>
      </w:r>
      <w:r w:rsidR="004960B8" w:rsidRPr="007544CF">
        <w:rPr>
          <w:rFonts w:ascii="Garamond" w:hAnsi="Garamond" w:cs="Arial"/>
          <w:sz w:val="22"/>
          <w:szCs w:val="22"/>
        </w:rPr>
        <w:t>:</w:t>
      </w:r>
      <w:r w:rsidR="00CA51EA">
        <w:rPr>
          <w:rFonts w:ascii="Garamond" w:hAnsi="Garamond" w:cs="Arial"/>
          <w:sz w:val="22"/>
          <w:szCs w:val="22"/>
        </w:rPr>
        <w:t>0</w:t>
      </w:r>
      <w:bookmarkStart w:id="2" w:name="_GoBack"/>
      <w:bookmarkEnd w:id="2"/>
      <w:r w:rsidR="00ED403B" w:rsidRPr="007544CF">
        <w:rPr>
          <w:rFonts w:ascii="Garamond" w:hAnsi="Garamond" w:cs="Arial"/>
          <w:sz w:val="22"/>
          <w:szCs w:val="22"/>
        </w:rPr>
        <w:t>0</w:t>
      </w:r>
      <w:r w:rsidRPr="007544CF">
        <w:rPr>
          <w:rFonts w:ascii="Garamond" w:hAnsi="Garamond" w:cs="Arial"/>
          <w:sz w:val="22"/>
          <w:szCs w:val="22"/>
        </w:rPr>
        <w:t xml:space="preserve"> </w:t>
      </w:r>
      <w:r w:rsidRPr="00666868">
        <w:rPr>
          <w:rFonts w:ascii="Garamond" w:hAnsi="Garamond" w:cs="Arial"/>
          <w:sz w:val="22"/>
          <w:szCs w:val="22"/>
        </w:rPr>
        <w:t>hod</w:t>
      </w:r>
      <w:r w:rsidR="003C1FD6" w:rsidRPr="00666868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3" w:name="_Toc377968546"/>
      <w:bookmarkStart w:id="4" w:name="_Toc377968645"/>
      <w:bookmarkStart w:id="5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3"/>
      <w:bookmarkEnd w:id="4"/>
      <w:bookmarkEnd w:id="5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6" w:name="_Toc377968656"/>
      <w:bookmarkStart w:id="7" w:name="_Toc9514483"/>
      <w:bookmarkStart w:id="8" w:name="_Toc377968547"/>
      <w:bookmarkStart w:id="9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6"/>
      <w:bookmarkEnd w:id="7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</w:t>
      </w:r>
      <w:r w:rsidRPr="00F54D1D">
        <w:rPr>
          <w:rFonts w:ascii="Garamond" w:hAnsi="Garamond"/>
          <w:color w:val="000000"/>
        </w:rPr>
        <w:lastRenderedPageBreak/>
        <w:t xml:space="preserve">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0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8"/>
      <w:bookmarkEnd w:id="9"/>
      <w:bookmarkEnd w:id="10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1" w:name="_Toc377968548"/>
      <w:bookmarkStart w:id="12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3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4" w:name="_Toc377968549"/>
      <w:bookmarkStart w:id="15" w:name="_Toc377968648"/>
      <w:bookmarkStart w:id="16" w:name="_Toc9514487"/>
      <w:bookmarkEnd w:id="11"/>
      <w:bookmarkEnd w:id="12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4"/>
      <w:bookmarkEnd w:id="15"/>
      <w:bookmarkEnd w:id="16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377968659"/>
      <w:bookmarkStart w:id="18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7"/>
      <w:bookmarkEnd w:id="18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11615C0A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5"/>
      <w:bookmarkStart w:id="20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9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20"/>
      <w:bookmarkEnd w:id="21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2"/>
      <w:bookmarkStart w:id="23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9514503"/>
      <w:bookmarkEnd w:id="22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3"/>
      <w:bookmarkEnd w:id="24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5" w:name="_Toc377968664"/>
      <w:bookmarkStart w:id="26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5"/>
      <w:bookmarkEnd w:id="26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29466015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>adavatel požaduje, aby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A22D6A">
        <w:rPr>
          <w:rFonts w:ascii="Garamond" w:hAnsi="Garamond"/>
          <w:sz w:val="22"/>
          <w:szCs w:val="22"/>
        </w:rPr>
        <w:t>.</w:t>
      </w:r>
      <w:r w:rsidR="00331DB2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331DB2">
        <w:rPr>
          <w:rFonts w:ascii="Garamond" w:hAnsi="Garamond"/>
          <w:sz w:val="22"/>
          <w:szCs w:val="22"/>
        </w:rPr>
        <w:t>Energy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proofErr w:type="spellStart"/>
      <w:r w:rsidR="00331DB2">
        <w:rPr>
          <w:rFonts w:ascii="Garamond" w:hAnsi="Garamond"/>
          <w:sz w:val="22"/>
          <w:szCs w:val="22"/>
        </w:rPr>
        <w:t>star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r w:rsidR="00147607">
        <w:rPr>
          <w:rFonts w:ascii="Garamond" w:hAnsi="Garamond"/>
          <w:sz w:val="22"/>
          <w:szCs w:val="22"/>
        </w:rPr>
        <w:t xml:space="preserve">a TCO </w:t>
      </w:r>
      <w:proofErr w:type="spellStart"/>
      <w:r w:rsidR="00147607">
        <w:rPr>
          <w:rFonts w:ascii="Garamond" w:hAnsi="Garamond"/>
          <w:sz w:val="22"/>
          <w:szCs w:val="22"/>
        </w:rPr>
        <w:t>Certified</w:t>
      </w:r>
      <w:proofErr w:type="spellEnd"/>
      <w:r w:rsidR="00147607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se neuplatní na</w:t>
      </w:r>
      <w:r w:rsidR="00A22D6A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e</w:t>
      </w:r>
      <w:r w:rsidR="00A22D6A">
        <w:rPr>
          <w:rFonts w:ascii="Garamond" w:hAnsi="Garamond"/>
          <w:sz w:val="22"/>
          <w:szCs w:val="22"/>
        </w:rPr>
        <w:t>lektronické displeje včetně televizorů, počítačov</w:t>
      </w:r>
      <w:r w:rsidR="00331DB2">
        <w:rPr>
          <w:rFonts w:ascii="Garamond" w:hAnsi="Garamond"/>
          <w:sz w:val="22"/>
          <w:szCs w:val="22"/>
        </w:rPr>
        <w:t>é</w:t>
      </w:r>
      <w:r w:rsidR="00A22D6A">
        <w:rPr>
          <w:rFonts w:ascii="Garamond" w:hAnsi="Garamond"/>
          <w:sz w:val="22"/>
          <w:szCs w:val="22"/>
        </w:rPr>
        <w:t xml:space="preserve"> monitor</w:t>
      </w:r>
      <w:r w:rsidR="00331DB2">
        <w:rPr>
          <w:rFonts w:ascii="Garamond" w:hAnsi="Garamond"/>
          <w:sz w:val="22"/>
          <w:szCs w:val="22"/>
        </w:rPr>
        <w:t>y</w:t>
      </w:r>
      <w:r w:rsidR="00A22D6A">
        <w:rPr>
          <w:rFonts w:ascii="Garamond" w:hAnsi="Garamond"/>
          <w:sz w:val="22"/>
          <w:szCs w:val="22"/>
        </w:rPr>
        <w:t xml:space="preserve"> a digitální informační displej</w:t>
      </w:r>
      <w:r w:rsidR="00331DB2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(dále všechny jen jako „displeje“)</w:t>
      </w:r>
      <w:r w:rsidR="00331DB2">
        <w:rPr>
          <w:rFonts w:ascii="Garamond" w:hAnsi="Garamond"/>
          <w:sz w:val="22"/>
          <w:szCs w:val="22"/>
        </w:rPr>
        <w:t>, které</w:t>
      </w:r>
      <w:r w:rsidR="00A22D6A">
        <w:rPr>
          <w:rFonts w:ascii="Garamond" w:hAnsi="Garamond"/>
          <w:sz w:val="22"/>
          <w:szCs w:val="22"/>
        </w:rPr>
        <w:t xml:space="preserve"> musí být označeny energetickým štítkem</w:t>
      </w:r>
      <w:r w:rsidR="00147607">
        <w:rPr>
          <w:rFonts w:ascii="Garamond" w:hAnsi="Garamond"/>
          <w:sz w:val="22"/>
          <w:szCs w:val="22"/>
        </w:rPr>
        <w:t xml:space="preserve"> ve smyslu nařízení EU 2017/1369</w:t>
      </w:r>
      <w:r w:rsidR="00CB7A29">
        <w:rPr>
          <w:rFonts w:ascii="Garamond" w:hAnsi="Garamond"/>
          <w:sz w:val="22"/>
          <w:szCs w:val="22"/>
        </w:rPr>
        <w:t xml:space="preserve"> a zejm. jeho doplnění nařízením EU 2019/2013</w:t>
      </w:r>
      <w:r w:rsidR="00110779">
        <w:rPr>
          <w:rFonts w:ascii="Garamond" w:hAnsi="Garamond"/>
          <w:sz w:val="22"/>
          <w:szCs w:val="22"/>
        </w:rPr>
        <w:t>.</w:t>
      </w:r>
    </w:p>
    <w:p w14:paraId="26C81EBA" w14:textId="0B0D99AF" w:rsidR="00A22D6A" w:rsidRPr="00331DB2" w:rsidRDefault="00DB0934" w:rsidP="00A22D6A">
      <w:pPr>
        <w:pStyle w:val="Odstavec"/>
        <w:numPr>
          <w:ilvl w:val="1"/>
          <w:numId w:val="28"/>
        </w:numPr>
        <w:ind w:left="567" w:hanging="709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</w:t>
      </w:r>
      <w:r w:rsidR="00A22D6A">
        <w:rPr>
          <w:rFonts w:ascii="Garamond" w:hAnsi="Garamond"/>
          <w:sz w:val="22"/>
          <w:szCs w:val="22"/>
        </w:rPr>
        <w:t>,</w:t>
      </w:r>
      <w:r w:rsidR="00D81325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certifikaci TCO</w:t>
      </w:r>
      <w:r w:rsidR="00A22D6A">
        <w:rPr>
          <w:rFonts w:ascii="Garamond" w:hAnsi="Garamond"/>
          <w:sz w:val="22"/>
          <w:szCs w:val="22"/>
        </w:rPr>
        <w:t xml:space="preserve"> nebo energetický štítek</w:t>
      </w:r>
      <w:r w:rsidRPr="008C5827">
        <w:rPr>
          <w:rFonts w:ascii="Garamond" w:hAnsi="Garamond"/>
          <w:sz w:val="22"/>
          <w:szCs w:val="22"/>
        </w:rPr>
        <w:t>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A22D6A">
        <w:rPr>
          <w:rFonts w:ascii="Garamond" w:hAnsi="Garamond"/>
          <w:sz w:val="22"/>
          <w:szCs w:val="22"/>
        </w:rPr>
        <w:t>,</w:t>
      </w:r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TCO</w:t>
      </w:r>
      <w:r w:rsidR="00A22D6A">
        <w:rPr>
          <w:rFonts w:ascii="Garamond" w:hAnsi="Garamond"/>
          <w:sz w:val="22"/>
          <w:szCs w:val="22"/>
        </w:rPr>
        <w:t xml:space="preserve"> nebo u displejů energetický </w:t>
      </w:r>
      <w:proofErr w:type="gramStart"/>
      <w:r w:rsidR="00A22D6A">
        <w:rPr>
          <w:rFonts w:ascii="Garamond" w:hAnsi="Garamond"/>
          <w:sz w:val="22"/>
          <w:szCs w:val="22"/>
        </w:rPr>
        <w:t>štítek</w:t>
      </w:r>
      <w:r w:rsidR="00F9248B">
        <w:rPr>
          <w:rFonts w:ascii="Garamond" w:hAnsi="Garamond"/>
          <w:sz w:val="22"/>
          <w:szCs w:val="22"/>
        </w:rPr>
        <w:t xml:space="preserve"> </w:t>
      </w:r>
      <w:r w:rsidR="00462139">
        <w:rPr>
          <w:rFonts w:ascii="Garamond" w:hAnsi="Garamond"/>
          <w:sz w:val="22"/>
          <w:szCs w:val="22"/>
        </w:rPr>
        <w:t xml:space="preserve">- </w:t>
      </w:r>
      <w:r w:rsidR="00F9248B">
        <w:rPr>
          <w:rFonts w:ascii="Garamond" w:hAnsi="Garamond"/>
          <w:sz w:val="22"/>
          <w:szCs w:val="22"/>
        </w:rPr>
        <w:t>třída</w:t>
      </w:r>
      <w:proofErr w:type="gramEnd"/>
      <w:r w:rsidR="00F9248B" w:rsidRPr="00A22D6A">
        <w:rPr>
          <w:rFonts w:ascii="Garamond" w:hAnsi="Garamond"/>
          <w:sz w:val="22"/>
          <w:szCs w:val="22"/>
        </w:rPr>
        <w:t xml:space="preserve"> energetické účinnosti </w:t>
      </w:r>
      <w:r w:rsidR="00462139">
        <w:rPr>
          <w:rFonts w:ascii="Garamond" w:hAnsi="Garamond"/>
          <w:sz w:val="22"/>
          <w:szCs w:val="22"/>
        </w:rPr>
        <w:t>v</w:t>
      </w:r>
      <w:r w:rsidR="00F9248B">
        <w:rPr>
          <w:rFonts w:ascii="Garamond" w:hAnsi="Garamond"/>
          <w:sz w:val="22"/>
          <w:szCs w:val="22"/>
        </w:rPr>
        <w:t xml:space="preserve"> rozpětí A až </w:t>
      </w:r>
      <w:r w:rsidR="00310BDE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(nebude-li v příloze č. 2 Závazného návrhu smlouvy uvedena výslovně jiná energetická třída, nebo jiné rozpětí</w:t>
      </w:r>
      <w:r w:rsidR="00F9248B">
        <w:rPr>
          <w:rFonts w:ascii="Garamond" w:hAnsi="Garamond"/>
          <w:sz w:val="22"/>
          <w:szCs w:val="22"/>
        </w:rPr>
        <w:t>)</w:t>
      </w:r>
      <w:r w:rsidRPr="008C5827">
        <w:rPr>
          <w:rFonts w:ascii="Garamond" w:hAnsi="Garamond"/>
          <w:sz w:val="22"/>
          <w:szCs w:val="22"/>
        </w:rPr>
        <w:t xml:space="preserve">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proofErr w:type="spellStart"/>
      <w:r w:rsidRPr="008C5827">
        <w:rPr>
          <w:rFonts w:ascii="Garamond" w:hAnsi="Garamond" w:cs="Arial"/>
          <w:sz w:val="22"/>
          <w:szCs w:val="22"/>
        </w:rPr>
        <w:t>datasheetu</w:t>
      </w:r>
      <w:proofErr w:type="spellEnd"/>
      <w:r w:rsidRPr="008C5827">
        <w:rPr>
          <w:rFonts w:ascii="Garamond" w:hAnsi="Garamond" w:cs="Arial"/>
          <w:sz w:val="22"/>
          <w:szCs w:val="22"/>
        </w:rPr>
        <w:t xml:space="preserve">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>,</w:t>
      </w:r>
      <w:r w:rsidR="00147607">
        <w:rPr>
          <w:rFonts w:ascii="Garamond" w:hAnsi="Garamond"/>
          <w:sz w:val="22"/>
          <w:szCs w:val="22"/>
        </w:rPr>
        <w:t xml:space="preserve"> u displeje předložením energetického štítku</w:t>
      </w:r>
      <w:r w:rsidR="00CB7A29">
        <w:rPr>
          <w:rFonts w:ascii="Garamond" w:hAnsi="Garamond"/>
          <w:sz w:val="22"/>
          <w:szCs w:val="22"/>
        </w:rPr>
        <w:t>,</w:t>
      </w:r>
      <w:r w:rsidR="00147607" w:rsidRPr="008C5827">
        <w:rPr>
          <w:rFonts w:ascii="Garamond" w:hAnsi="Garamond" w:cs="Arial"/>
          <w:sz w:val="22"/>
          <w:szCs w:val="22"/>
        </w:rPr>
        <w:t xml:space="preserve"> </w:t>
      </w:r>
      <w:r w:rsidRPr="008C5827">
        <w:rPr>
          <w:rFonts w:ascii="Garamond" w:hAnsi="Garamond" w:cs="Arial"/>
          <w:sz w:val="22"/>
          <w:szCs w:val="22"/>
        </w:rPr>
        <w:t xml:space="preserve">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požadovanou certifikaci </w:t>
      </w:r>
      <w:r w:rsidR="00D6403C">
        <w:rPr>
          <w:rFonts w:ascii="Garamond" w:hAnsi="Garamond"/>
          <w:sz w:val="22"/>
          <w:szCs w:val="22"/>
        </w:rPr>
        <w:t xml:space="preserve">nebo energetickou třídu </w:t>
      </w:r>
      <w:r w:rsidRPr="008C5827">
        <w:rPr>
          <w:rFonts w:ascii="Garamond" w:hAnsi="Garamond"/>
          <w:sz w:val="22"/>
          <w:szCs w:val="22"/>
        </w:rPr>
        <w:t>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lastRenderedPageBreak/>
        <w:t xml:space="preserve">Zadavatel si současně vyhrazuje právo požadovat po dodavateli ve smyslu </w:t>
      </w:r>
      <w:proofErr w:type="spellStart"/>
      <w:r w:rsidRPr="009701B1">
        <w:rPr>
          <w:rFonts w:ascii="Garamond" w:hAnsi="Garamond" w:cs="Arial"/>
          <w:sz w:val="22"/>
          <w:szCs w:val="22"/>
        </w:rPr>
        <w:t>ust</w:t>
      </w:r>
      <w:proofErr w:type="spellEnd"/>
      <w:r w:rsidRPr="009701B1">
        <w:rPr>
          <w:rFonts w:ascii="Garamond" w:hAnsi="Garamond" w:cs="Arial"/>
          <w:sz w:val="22"/>
          <w:szCs w:val="22"/>
        </w:rPr>
        <w:t>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9701B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9701B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7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7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8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BB519C" w14:textId="77777777" w:rsidR="002E0341" w:rsidRDefault="002E0341" w:rsidP="00795AAC">
      <w:r>
        <w:separator/>
      </w:r>
    </w:p>
  </w:endnote>
  <w:endnote w:type="continuationSeparator" w:id="0">
    <w:p w14:paraId="2A5D7769" w14:textId="77777777" w:rsidR="002E0341" w:rsidRDefault="002E0341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F5C95" w14:textId="6EE06AD5" w:rsidR="00E35DDA" w:rsidRDefault="00E35DDA" w:rsidP="00E35DDA">
    <w:pPr>
      <w:pStyle w:val="Zpat"/>
      <w:tabs>
        <w:tab w:val="clear" w:pos="4536"/>
        <w:tab w:val="left" w:pos="3450"/>
      </w:tabs>
    </w:pPr>
    <w:r>
      <w:rPr>
        <w:noProof/>
      </w:rPr>
      <w:drawing>
        <wp:inline distT="0" distB="0" distL="0" distR="0" wp14:anchorId="23EF9912" wp14:editId="0DEED482">
          <wp:extent cx="1323975" cy="790238"/>
          <wp:effectExtent l="0" t="0" r="0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41689" cy="800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7E5B91E7" wp14:editId="684B9886">
          <wp:extent cx="1409700" cy="688726"/>
          <wp:effectExtent l="0" t="0" r="0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423532" cy="6954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26F6CD5" wp14:editId="77AF002A">
          <wp:extent cx="2066925" cy="902331"/>
          <wp:effectExtent l="0" t="0" r="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92399" cy="913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78EC6483" w14:textId="772D000E" w:rsidR="00AD69FB" w:rsidRPr="00EB6175" w:rsidRDefault="00AD69FB" w:rsidP="000C1F95">
    <w:pPr>
      <w:pStyle w:val="Zpat"/>
      <w:spacing w:before="240"/>
      <w:ind w:left="0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8AE3BF" w14:textId="77777777" w:rsidR="002E0341" w:rsidRDefault="002E0341" w:rsidP="00795AAC">
      <w:bookmarkStart w:id="0" w:name="_Hlk99972173"/>
      <w:bookmarkEnd w:id="0"/>
      <w:r>
        <w:separator/>
      </w:r>
    </w:p>
  </w:footnote>
  <w:footnote w:type="continuationSeparator" w:id="0">
    <w:p w14:paraId="696B3CEC" w14:textId="77777777" w:rsidR="002E0341" w:rsidRDefault="002E0341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1658B"/>
    <w:rsid w:val="00021C66"/>
    <w:rsid w:val="00030C68"/>
    <w:rsid w:val="00032B75"/>
    <w:rsid w:val="00035AA2"/>
    <w:rsid w:val="00037445"/>
    <w:rsid w:val="00042CEE"/>
    <w:rsid w:val="000507AD"/>
    <w:rsid w:val="0005573E"/>
    <w:rsid w:val="00055C16"/>
    <w:rsid w:val="00060D92"/>
    <w:rsid w:val="00063898"/>
    <w:rsid w:val="000640AD"/>
    <w:rsid w:val="00072B7B"/>
    <w:rsid w:val="000733CC"/>
    <w:rsid w:val="0007506D"/>
    <w:rsid w:val="00076370"/>
    <w:rsid w:val="00083C37"/>
    <w:rsid w:val="00085087"/>
    <w:rsid w:val="00086AE4"/>
    <w:rsid w:val="000909A0"/>
    <w:rsid w:val="00095E03"/>
    <w:rsid w:val="000A4564"/>
    <w:rsid w:val="000A5773"/>
    <w:rsid w:val="000A5E08"/>
    <w:rsid w:val="000A7580"/>
    <w:rsid w:val="000B52D4"/>
    <w:rsid w:val="000B6122"/>
    <w:rsid w:val="000C0FC8"/>
    <w:rsid w:val="000C1F95"/>
    <w:rsid w:val="000C2DB0"/>
    <w:rsid w:val="000C5133"/>
    <w:rsid w:val="000C6CE5"/>
    <w:rsid w:val="000D05C8"/>
    <w:rsid w:val="000D4AC6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7C21"/>
    <w:rsid w:val="001268EA"/>
    <w:rsid w:val="00127368"/>
    <w:rsid w:val="00134601"/>
    <w:rsid w:val="00136141"/>
    <w:rsid w:val="00147607"/>
    <w:rsid w:val="0015056F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2537"/>
    <w:rsid w:val="001A30F6"/>
    <w:rsid w:val="001A46DB"/>
    <w:rsid w:val="001A5C42"/>
    <w:rsid w:val="001B4B7A"/>
    <w:rsid w:val="001B5234"/>
    <w:rsid w:val="001B557B"/>
    <w:rsid w:val="001B6564"/>
    <w:rsid w:val="001C4ABC"/>
    <w:rsid w:val="001D2457"/>
    <w:rsid w:val="001E0251"/>
    <w:rsid w:val="001E4E72"/>
    <w:rsid w:val="001E73C9"/>
    <w:rsid w:val="001F5517"/>
    <w:rsid w:val="001F6DDB"/>
    <w:rsid w:val="002012BB"/>
    <w:rsid w:val="00203B39"/>
    <w:rsid w:val="00204A15"/>
    <w:rsid w:val="0020599F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3ABF"/>
    <w:rsid w:val="00253D61"/>
    <w:rsid w:val="0025409E"/>
    <w:rsid w:val="0025555E"/>
    <w:rsid w:val="00257386"/>
    <w:rsid w:val="002573F7"/>
    <w:rsid w:val="00264D89"/>
    <w:rsid w:val="00272068"/>
    <w:rsid w:val="002732D2"/>
    <w:rsid w:val="00274498"/>
    <w:rsid w:val="00280318"/>
    <w:rsid w:val="00281D4A"/>
    <w:rsid w:val="002865E4"/>
    <w:rsid w:val="0029036B"/>
    <w:rsid w:val="00294B61"/>
    <w:rsid w:val="00295C60"/>
    <w:rsid w:val="002A0263"/>
    <w:rsid w:val="002A6AD8"/>
    <w:rsid w:val="002B026E"/>
    <w:rsid w:val="002B1F00"/>
    <w:rsid w:val="002B4A7E"/>
    <w:rsid w:val="002B59B9"/>
    <w:rsid w:val="002C475A"/>
    <w:rsid w:val="002C4C68"/>
    <w:rsid w:val="002C69A1"/>
    <w:rsid w:val="002C7593"/>
    <w:rsid w:val="002D3BC3"/>
    <w:rsid w:val="002D61B6"/>
    <w:rsid w:val="002D62A7"/>
    <w:rsid w:val="002E0341"/>
    <w:rsid w:val="002E188D"/>
    <w:rsid w:val="002E3083"/>
    <w:rsid w:val="002E4228"/>
    <w:rsid w:val="002E4432"/>
    <w:rsid w:val="002E4ED7"/>
    <w:rsid w:val="002E53C3"/>
    <w:rsid w:val="002E7930"/>
    <w:rsid w:val="002F419F"/>
    <w:rsid w:val="002F7598"/>
    <w:rsid w:val="003024B8"/>
    <w:rsid w:val="0030512E"/>
    <w:rsid w:val="00305BB0"/>
    <w:rsid w:val="003063D6"/>
    <w:rsid w:val="0031024E"/>
    <w:rsid w:val="00310BDE"/>
    <w:rsid w:val="00311988"/>
    <w:rsid w:val="00320779"/>
    <w:rsid w:val="00324905"/>
    <w:rsid w:val="00331DB2"/>
    <w:rsid w:val="00331F6E"/>
    <w:rsid w:val="003320CF"/>
    <w:rsid w:val="00342F71"/>
    <w:rsid w:val="0034768E"/>
    <w:rsid w:val="00356341"/>
    <w:rsid w:val="00357688"/>
    <w:rsid w:val="00380881"/>
    <w:rsid w:val="00383EFA"/>
    <w:rsid w:val="00394CD4"/>
    <w:rsid w:val="00396BED"/>
    <w:rsid w:val="003A2A0C"/>
    <w:rsid w:val="003A4BA0"/>
    <w:rsid w:val="003B06D8"/>
    <w:rsid w:val="003B4D43"/>
    <w:rsid w:val="003C1FD6"/>
    <w:rsid w:val="003C6173"/>
    <w:rsid w:val="003D116A"/>
    <w:rsid w:val="003D43B7"/>
    <w:rsid w:val="003D4537"/>
    <w:rsid w:val="003D50A4"/>
    <w:rsid w:val="003D52BD"/>
    <w:rsid w:val="003E3643"/>
    <w:rsid w:val="003E36BE"/>
    <w:rsid w:val="003E567A"/>
    <w:rsid w:val="003F73AE"/>
    <w:rsid w:val="003F767D"/>
    <w:rsid w:val="004059B7"/>
    <w:rsid w:val="00406F62"/>
    <w:rsid w:val="00423A32"/>
    <w:rsid w:val="00425FD2"/>
    <w:rsid w:val="004376D6"/>
    <w:rsid w:val="004400E1"/>
    <w:rsid w:val="004576B0"/>
    <w:rsid w:val="00462139"/>
    <w:rsid w:val="00464BB4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60B8"/>
    <w:rsid w:val="004B06FE"/>
    <w:rsid w:val="004B20F9"/>
    <w:rsid w:val="004B68DB"/>
    <w:rsid w:val="004B779A"/>
    <w:rsid w:val="004D005B"/>
    <w:rsid w:val="004D1497"/>
    <w:rsid w:val="004D64CE"/>
    <w:rsid w:val="004D78EC"/>
    <w:rsid w:val="004E0ADA"/>
    <w:rsid w:val="004E15D6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05C5"/>
    <w:rsid w:val="00541CF2"/>
    <w:rsid w:val="00541F8B"/>
    <w:rsid w:val="0055137A"/>
    <w:rsid w:val="005632D1"/>
    <w:rsid w:val="00563457"/>
    <w:rsid w:val="00565DB8"/>
    <w:rsid w:val="00571557"/>
    <w:rsid w:val="00577A16"/>
    <w:rsid w:val="00592FF9"/>
    <w:rsid w:val="00596C39"/>
    <w:rsid w:val="005A0DEB"/>
    <w:rsid w:val="005A46CD"/>
    <w:rsid w:val="005A575C"/>
    <w:rsid w:val="005C01F9"/>
    <w:rsid w:val="005C72D9"/>
    <w:rsid w:val="005E1AA8"/>
    <w:rsid w:val="005E2BAD"/>
    <w:rsid w:val="005E599C"/>
    <w:rsid w:val="005F0AD3"/>
    <w:rsid w:val="00611EDF"/>
    <w:rsid w:val="006123D3"/>
    <w:rsid w:val="006135F9"/>
    <w:rsid w:val="0061618C"/>
    <w:rsid w:val="00617021"/>
    <w:rsid w:val="0064030C"/>
    <w:rsid w:val="00641634"/>
    <w:rsid w:val="0064432C"/>
    <w:rsid w:val="00646EF9"/>
    <w:rsid w:val="006479AD"/>
    <w:rsid w:val="006504FE"/>
    <w:rsid w:val="00650FC7"/>
    <w:rsid w:val="00653C27"/>
    <w:rsid w:val="00653DBB"/>
    <w:rsid w:val="006579BB"/>
    <w:rsid w:val="006619C8"/>
    <w:rsid w:val="0066686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A4BA0"/>
    <w:rsid w:val="006B1332"/>
    <w:rsid w:val="006B5028"/>
    <w:rsid w:val="006B5670"/>
    <w:rsid w:val="006C69C1"/>
    <w:rsid w:val="006D0C83"/>
    <w:rsid w:val="006D427F"/>
    <w:rsid w:val="006D6F86"/>
    <w:rsid w:val="006F7426"/>
    <w:rsid w:val="00704B75"/>
    <w:rsid w:val="0070545A"/>
    <w:rsid w:val="0072046A"/>
    <w:rsid w:val="00730B83"/>
    <w:rsid w:val="00735FBF"/>
    <w:rsid w:val="00746B9F"/>
    <w:rsid w:val="007544CF"/>
    <w:rsid w:val="00757EB6"/>
    <w:rsid w:val="00763198"/>
    <w:rsid w:val="007706A8"/>
    <w:rsid w:val="00776B92"/>
    <w:rsid w:val="00780026"/>
    <w:rsid w:val="007919B3"/>
    <w:rsid w:val="00792068"/>
    <w:rsid w:val="00795AAC"/>
    <w:rsid w:val="007A5DDA"/>
    <w:rsid w:val="007A7982"/>
    <w:rsid w:val="007B03E2"/>
    <w:rsid w:val="007B0985"/>
    <w:rsid w:val="007C04E9"/>
    <w:rsid w:val="007C1CE8"/>
    <w:rsid w:val="007C5244"/>
    <w:rsid w:val="007D473B"/>
    <w:rsid w:val="007D5726"/>
    <w:rsid w:val="007D7BDF"/>
    <w:rsid w:val="008009FE"/>
    <w:rsid w:val="00800FB4"/>
    <w:rsid w:val="00806A0E"/>
    <w:rsid w:val="00822D46"/>
    <w:rsid w:val="008252D0"/>
    <w:rsid w:val="0082680D"/>
    <w:rsid w:val="00841F0D"/>
    <w:rsid w:val="00854B10"/>
    <w:rsid w:val="00857883"/>
    <w:rsid w:val="00867D02"/>
    <w:rsid w:val="008765A4"/>
    <w:rsid w:val="0088068A"/>
    <w:rsid w:val="0088554A"/>
    <w:rsid w:val="00890B49"/>
    <w:rsid w:val="00893EAD"/>
    <w:rsid w:val="00896E6C"/>
    <w:rsid w:val="008A08E3"/>
    <w:rsid w:val="008A6727"/>
    <w:rsid w:val="008A6DE7"/>
    <w:rsid w:val="008A6E01"/>
    <w:rsid w:val="008B025D"/>
    <w:rsid w:val="008B2774"/>
    <w:rsid w:val="008B2ABA"/>
    <w:rsid w:val="008B741E"/>
    <w:rsid w:val="008C2C2D"/>
    <w:rsid w:val="008C7F4F"/>
    <w:rsid w:val="008D13AA"/>
    <w:rsid w:val="008D2B9F"/>
    <w:rsid w:val="008E0D1D"/>
    <w:rsid w:val="008E0F36"/>
    <w:rsid w:val="008E4A71"/>
    <w:rsid w:val="008E4AAB"/>
    <w:rsid w:val="008E694C"/>
    <w:rsid w:val="008F13FB"/>
    <w:rsid w:val="008F24EC"/>
    <w:rsid w:val="008F3D91"/>
    <w:rsid w:val="008F5CB7"/>
    <w:rsid w:val="0090623D"/>
    <w:rsid w:val="00906306"/>
    <w:rsid w:val="009149BA"/>
    <w:rsid w:val="00924ABD"/>
    <w:rsid w:val="00931CC1"/>
    <w:rsid w:val="00935123"/>
    <w:rsid w:val="009376D1"/>
    <w:rsid w:val="00942A6B"/>
    <w:rsid w:val="009431F2"/>
    <w:rsid w:val="0094514D"/>
    <w:rsid w:val="00945C56"/>
    <w:rsid w:val="00951D40"/>
    <w:rsid w:val="009537A4"/>
    <w:rsid w:val="00954748"/>
    <w:rsid w:val="00956D28"/>
    <w:rsid w:val="00961B2D"/>
    <w:rsid w:val="00961D50"/>
    <w:rsid w:val="00966008"/>
    <w:rsid w:val="009670C9"/>
    <w:rsid w:val="009701B1"/>
    <w:rsid w:val="00971D47"/>
    <w:rsid w:val="00972AE0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31A"/>
    <w:rsid w:val="009F7E69"/>
    <w:rsid w:val="00A03284"/>
    <w:rsid w:val="00A04841"/>
    <w:rsid w:val="00A059D3"/>
    <w:rsid w:val="00A06920"/>
    <w:rsid w:val="00A06C66"/>
    <w:rsid w:val="00A13721"/>
    <w:rsid w:val="00A22D6A"/>
    <w:rsid w:val="00A23731"/>
    <w:rsid w:val="00A24677"/>
    <w:rsid w:val="00A24691"/>
    <w:rsid w:val="00A24B4C"/>
    <w:rsid w:val="00A30B9B"/>
    <w:rsid w:val="00A30E5C"/>
    <w:rsid w:val="00A36CC3"/>
    <w:rsid w:val="00A419CB"/>
    <w:rsid w:val="00A436C9"/>
    <w:rsid w:val="00A467E8"/>
    <w:rsid w:val="00A51190"/>
    <w:rsid w:val="00A5594B"/>
    <w:rsid w:val="00A6168F"/>
    <w:rsid w:val="00A65C73"/>
    <w:rsid w:val="00A66D1E"/>
    <w:rsid w:val="00A76DEE"/>
    <w:rsid w:val="00A77624"/>
    <w:rsid w:val="00A82F84"/>
    <w:rsid w:val="00A86FC9"/>
    <w:rsid w:val="00A90797"/>
    <w:rsid w:val="00AA3B62"/>
    <w:rsid w:val="00AA7E60"/>
    <w:rsid w:val="00AB1227"/>
    <w:rsid w:val="00AC487C"/>
    <w:rsid w:val="00AC5408"/>
    <w:rsid w:val="00AC56B9"/>
    <w:rsid w:val="00AD4687"/>
    <w:rsid w:val="00AD69FB"/>
    <w:rsid w:val="00AE5B0B"/>
    <w:rsid w:val="00AE67B7"/>
    <w:rsid w:val="00AE6DAB"/>
    <w:rsid w:val="00AF315D"/>
    <w:rsid w:val="00B02193"/>
    <w:rsid w:val="00B06F64"/>
    <w:rsid w:val="00B12B58"/>
    <w:rsid w:val="00B1308A"/>
    <w:rsid w:val="00B16994"/>
    <w:rsid w:val="00B21A1B"/>
    <w:rsid w:val="00B22D5E"/>
    <w:rsid w:val="00B25E4B"/>
    <w:rsid w:val="00B31681"/>
    <w:rsid w:val="00B35FCD"/>
    <w:rsid w:val="00B507B9"/>
    <w:rsid w:val="00B64919"/>
    <w:rsid w:val="00B75A72"/>
    <w:rsid w:val="00B80B6D"/>
    <w:rsid w:val="00B92754"/>
    <w:rsid w:val="00B94B93"/>
    <w:rsid w:val="00BA2E0E"/>
    <w:rsid w:val="00BA36B4"/>
    <w:rsid w:val="00BB33E6"/>
    <w:rsid w:val="00BB5054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4BD"/>
    <w:rsid w:val="00C03A55"/>
    <w:rsid w:val="00C14CD2"/>
    <w:rsid w:val="00C232BE"/>
    <w:rsid w:val="00C27316"/>
    <w:rsid w:val="00C310DC"/>
    <w:rsid w:val="00C31F1D"/>
    <w:rsid w:val="00C45272"/>
    <w:rsid w:val="00C633E2"/>
    <w:rsid w:val="00C667B7"/>
    <w:rsid w:val="00C84485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1EA"/>
    <w:rsid w:val="00CA5C46"/>
    <w:rsid w:val="00CA77D6"/>
    <w:rsid w:val="00CB7A29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29AD"/>
    <w:rsid w:val="00CF3EA1"/>
    <w:rsid w:val="00D05AA8"/>
    <w:rsid w:val="00D06321"/>
    <w:rsid w:val="00D07360"/>
    <w:rsid w:val="00D31A32"/>
    <w:rsid w:val="00D33A74"/>
    <w:rsid w:val="00D33F22"/>
    <w:rsid w:val="00D43D0D"/>
    <w:rsid w:val="00D452F8"/>
    <w:rsid w:val="00D47794"/>
    <w:rsid w:val="00D555A3"/>
    <w:rsid w:val="00D57265"/>
    <w:rsid w:val="00D602A9"/>
    <w:rsid w:val="00D6403C"/>
    <w:rsid w:val="00D64A33"/>
    <w:rsid w:val="00D7497E"/>
    <w:rsid w:val="00D81325"/>
    <w:rsid w:val="00D920BC"/>
    <w:rsid w:val="00D9272D"/>
    <w:rsid w:val="00D947C5"/>
    <w:rsid w:val="00DA44E6"/>
    <w:rsid w:val="00DB0934"/>
    <w:rsid w:val="00DB0A8D"/>
    <w:rsid w:val="00DB1DE5"/>
    <w:rsid w:val="00DB1E0D"/>
    <w:rsid w:val="00DB45AA"/>
    <w:rsid w:val="00DB7223"/>
    <w:rsid w:val="00DC15A5"/>
    <w:rsid w:val="00DC5ED1"/>
    <w:rsid w:val="00DC706F"/>
    <w:rsid w:val="00DE1BD2"/>
    <w:rsid w:val="00DE4940"/>
    <w:rsid w:val="00DF16B0"/>
    <w:rsid w:val="00DF3053"/>
    <w:rsid w:val="00DF35C1"/>
    <w:rsid w:val="00E01B4D"/>
    <w:rsid w:val="00E0341E"/>
    <w:rsid w:val="00E160A8"/>
    <w:rsid w:val="00E23443"/>
    <w:rsid w:val="00E237D0"/>
    <w:rsid w:val="00E25DAA"/>
    <w:rsid w:val="00E274DC"/>
    <w:rsid w:val="00E279CB"/>
    <w:rsid w:val="00E3097E"/>
    <w:rsid w:val="00E3430F"/>
    <w:rsid w:val="00E35DDA"/>
    <w:rsid w:val="00E454BE"/>
    <w:rsid w:val="00E46993"/>
    <w:rsid w:val="00E479D0"/>
    <w:rsid w:val="00E52467"/>
    <w:rsid w:val="00E53764"/>
    <w:rsid w:val="00E57361"/>
    <w:rsid w:val="00E5758A"/>
    <w:rsid w:val="00E617C7"/>
    <w:rsid w:val="00E63C63"/>
    <w:rsid w:val="00E6671F"/>
    <w:rsid w:val="00E66C11"/>
    <w:rsid w:val="00E70305"/>
    <w:rsid w:val="00E7390F"/>
    <w:rsid w:val="00E760FE"/>
    <w:rsid w:val="00E76775"/>
    <w:rsid w:val="00E929D9"/>
    <w:rsid w:val="00E97754"/>
    <w:rsid w:val="00E97F2D"/>
    <w:rsid w:val="00EA3A13"/>
    <w:rsid w:val="00EA6FA7"/>
    <w:rsid w:val="00EB194D"/>
    <w:rsid w:val="00EB4ACA"/>
    <w:rsid w:val="00EB5C98"/>
    <w:rsid w:val="00EB6175"/>
    <w:rsid w:val="00EB7A9F"/>
    <w:rsid w:val="00EC3FE3"/>
    <w:rsid w:val="00EC4F3F"/>
    <w:rsid w:val="00ED403B"/>
    <w:rsid w:val="00EE026A"/>
    <w:rsid w:val="00EE44DF"/>
    <w:rsid w:val="00EE6E9C"/>
    <w:rsid w:val="00EF4959"/>
    <w:rsid w:val="00F033C6"/>
    <w:rsid w:val="00F0543A"/>
    <w:rsid w:val="00F07617"/>
    <w:rsid w:val="00F1168E"/>
    <w:rsid w:val="00F228FA"/>
    <w:rsid w:val="00F230C8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34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248B"/>
    <w:rsid w:val="00F94593"/>
    <w:rsid w:val="00F976E9"/>
    <w:rsid w:val="00FA7FB2"/>
    <w:rsid w:val="00FB284E"/>
    <w:rsid w:val="00FC0944"/>
    <w:rsid w:val="00FC0BF3"/>
    <w:rsid w:val="00FC18D6"/>
    <w:rsid w:val="00FC3C9F"/>
    <w:rsid w:val="00FC51AF"/>
    <w:rsid w:val="00FD0F95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6668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5195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gvT2WtZ1CMIkdeBPqhg4DsvPGzTiNIb5UpgQAIYQJvc=</DigestValue>
    </Reference>
    <Reference Type="http://www.w3.org/2000/09/xmldsig#Object" URI="#idOfficeObject">
      <DigestMethod Algorithm="http://www.w3.org/2001/04/xmlenc#sha256"/>
      <DigestValue>/DWRSJMGkct8O2BEw1OinEyfh36qyXWiljIznBBdi0k=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T9Tqmwo37CUrgR9iK1Sm1/i7T+svEr8inGYIqwLMsGU=</DigestValue>
    </Reference>
  </SignedInfo>
  <SignatureValue>qEMhKs1qB32Hg0yd8zGu2hwkVSXsndiA65sbNLj6P7+YoVe7QOYNzltBdcwgciHssf9rCqKS0VZo
jKqAW/Vef+g1417WPZKQW2oFSAV3Yt03+rVfpbOmYfjv/J78fJ6YhpAuFNiAx6tGJHu/C7pnhw46
0ndD7xGwgC9P3jxK1GYZh7fW7N1bdfHpx6n/UJk75GQAXZ/UUK1Lx73aBPIQ9pvJiJ7LzNTueJdr
5Ql+QHjtFIXI2imjaDXel+cSYa/f+SITm1fW9U7xS26fB9P9qPlBIkSQ4BJFGREM4HFuhpt1fAUQ
SuoKryaSP/QnmB7LQi19FHILdRr+upM5Dqc9Tw==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</Transform>
          <Transform Algorithm="http://www.w3.org/TR/2001/REC-xml-c14n-20010315"/>
        </Transforms>
        <DigestMethod Algorithm="http://www.w3.org/2001/04/xmlenc#sha256"/>
        <DigestValue>//9l/yCeZFY1dBnHIb+jkDX/D0kPrqrMNogjHwYIwyU=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3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0EJLjYZTlcV2/Q8F3vApGVJ70Q3rbjJ2RDac8au1Qr8=</DigestValue>
      </Reference>
      <Reference URI="/word/endnotes.xml?ContentType=application/vnd.openxmlformats-officedocument.wordprocessingml.endnotes+xml">
        <DigestMethod Algorithm="http://www.w3.org/2001/04/xmlenc#sha256"/>
        <DigestValue>BeacKzhfmfm8AoDTyPClPEGb3G2uRKwh3X1lXWUxU4s=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qde6eJ7+iDh0KGdRfLR0JFVB9SRS3Lqctr6CjHPJvms=</DigestValue>
      </Reference>
      <Reference URI="/word/footnotes.xml?ContentType=application/vnd.openxmlformats-officedocument.wordprocessingml.footnotes+xml">
        <DigestMethod Algorithm="http://www.w3.org/2001/04/xmlenc#sha256"/>
        <DigestValue>7WLSZiZtFvqkDK/pBlwzsxmTjWZqenN3WSs4CxWmnvw=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RS0MZcCoEcQ6n5QClI+8si6I/Fu4PYiMuCkwlnB2b9s=</DigestValue>
      </Reference>
      <Reference URI="/word/settings.xml?ContentType=application/vnd.openxmlformats-officedocument.wordprocessingml.settings+xml">
        <DigestMethod Algorithm="http://www.w3.org/2001/04/xmlenc#sha256"/>
        <DigestValue>1T5n817xU25w+P9DXmz3d28CHtkBNSqsaQc480W+ZSA=</DigestValue>
      </Reference>
      <Reference URI="/word/styles.xml?ContentType=application/vnd.openxmlformats-officedocument.wordprocessingml.styles+xml">
        <DigestMethod Algorithm="http://www.w3.org/2001/04/xmlenc#sha256"/>
        <DigestValue>VZ4tAYnqa2n9i9fy9Sei8pxPLWIkergbtqYPD98P6IQ=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2022-04-04T12:13:53Z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16.0.10384/14</OfficeVersion>
          <ApplicationVersion>16.0.10384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2022-04-04T12:13:53Z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B790605-43BA-43AE-A09C-842A87C9D0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6</Pages>
  <Words>2247</Words>
  <Characters>13259</Characters>
  <Application>Microsoft Office Word</Application>
  <DocSecurity>0</DocSecurity>
  <Lines>110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38</cp:revision>
  <cp:lastPrinted>2022-04-04T12:01:00Z</cp:lastPrinted>
  <dcterms:created xsi:type="dcterms:W3CDTF">2021-09-14T05:18:00Z</dcterms:created>
  <dcterms:modified xsi:type="dcterms:W3CDTF">2022-04-04T12:13:00Z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