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4827E086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B26A4A">
        <w:rPr>
          <w:rFonts w:ascii="Garamond" w:hAnsi="Garamond"/>
          <w:sz w:val="24"/>
          <w:szCs w:val="24"/>
        </w:rPr>
        <w:t>0</w:t>
      </w:r>
      <w:r w:rsidR="00545D27">
        <w:rPr>
          <w:rFonts w:ascii="Garamond" w:hAnsi="Garamond"/>
          <w:sz w:val="24"/>
          <w:szCs w:val="24"/>
        </w:rPr>
        <w:t>5</w:t>
      </w:r>
      <w:r w:rsidRPr="00A624A1">
        <w:rPr>
          <w:rFonts w:ascii="Garamond" w:hAnsi="Garamond"/>
          <w:sz w:val="24"/>
          <w:szCs w:val="24"/>
        </w:rPr>
        <w:t>-202</w:t>
      </w:r>
      <w:r w:rsidR="00B26A4A">
        <w:rPr>
          <w:rFonts w:ascii="Garamond" w:hAnsi="Garamond"/>
          <w:sz w:val="24"/>
          <w:szCs w:val="24"/>
        </w:rPr>
        <w:t>2</w:t>
      </w:r>
    </w:p>
    <w:p w14:paraId="734915B7" w14:textId="17130067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363D53">
        <w:t>zky.zcu.cz/contract_display_</w:t>
      </w:r>
      <w:r w:rsidR="00B26A4A">
        <w:t>51</w:t>
      </w:r>
      <w:r w:rsidR="00545D27">
        <w:t>80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61FC6519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1C4F88">
        <w:rPr>
          <w:rFonts w:ascii="Garamond" w:hAnsi="Garamond" w:cs="Arial"/>
          <w:b/>
          <w:sz w:val="22"/>
          <w:szCs w:val="22"/>
        </w:rPr>
        <w:t>12</w:t>
      </w:r>
      <w:r w:rsidR="00927832">
        <w:rPr>
          <w:rFonts w:ascii="Garamond" w:hAnsi="Garamond" w:cs="Arial"/>
          <w:b/>
          <w:sz w:val="22"/>
          <w:szCs w:val="22"/>
        </w:rPr>
        <w:t>.</w:t>
      </w:r>
      <w:r w:rsidR="001C4F88">
        <w:rPr>
          <w:rFonts w:ascii="Garamond" w:hAnsi="Garamond" w:cs="Arial"/>
          <w:b/>
          <w:sz w:val="22"/>
          <w:szCs w:val="22"/>
        </w:rPr>
        <w:t>04</w:t>
      </w:r>
      <w:r w:rsidR="00DC7475" w:rsidRPr="00DC7475">
        <w:rPr>
          <w:rFonts w:ascii="Garamond" w:hAnsi="Garamond" w:cs="Arial"/>
          <w:b/>
          <w:sz w:val="22"/>
          <w:szCs w:val="22"/>
        </w:rPr>
        <w:t>.202</w:t>
      </w:r>
      <w:r w:rsidR="002D2B61">
        <w:rPr>
          <w:rFonts w:ascii="Garamond" w:hAnsi="Garamond" w:cs="Arial"/>
          <w:b/>
          <w:sz w:val="22"/>
          <w:szCs w:val="22"/>
        </w:rPr>
        <w:t>2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1C4F88">
        <w:rPr>
          <w:rFonts w:ascii="Garamond" w:hAnsi="Garamond" w:cs="Arial"/>
          <w:sz w:val="22"/>
          <w:szCs w:val="22"/>
        </w:rPr>
        <w:t>09</w:t>
      </w:r>
      <w:r w:rsidR="00927832">
        <w:rPr>
          <w:rFonts w:ascii="Garamond" w:hAnsi="Garamond" w:cs="Arial"/>
          <w:sz w:val="22"/>
          <w:szCs w:val="22"/>
        </w:rPr>
        <w:t>:</w:t>
      </w:r>
      <w:r w:rsidR="00DD0504">
        <w:rPr>
          <w:rFonts w:ascii="Garamond" w:hAnsi="Garamond" w:cs="Arial"/>
          <w:sz w:val="22"/>
          <w:szCs w:val="22"/>
        </w:rPr>
        <w:t>0</w:t>
      </w:r>
      <w:r w:rsidR="002D2B61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  <w:bookmarkStart w:id="4" w:name="_GoBack"/>
      <w:bookmarkEnd w:id="4"/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</w:t>
      </w:r>
      <w:r w:rsidRPr="00F54D1D">
        <w:rPr>
          <w:rFonts w:ascii="Garamond" w:hAnsi="Garamond"/>
          <w:color w:val="000000"/>
        </w:rPr>
        <w:lastRenderedPageBreak/>
        <w:t xml:space="preserve">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</w:t>
      </w:r>
      <w:r w:rsidR="00E760FE" w:rsidRPr="00E23443">
        <w:rPr>
          <w:rFonts w:ascii="Garamond" w:eastAsia="Times New Roman" w:hAnsi="Garamond" w:cs="Arial"/>
        </w:rPr>
        <w:lastRenderedPageBreak/>
        <w:t>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72F68620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ZD.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ZD 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2B7C57" w14:textId="77777777" w:rsidR="00583BB5" w:rsidRDefault="00583BB5" w:rsidP="00795AAC">
      <w:r>
        <w:separator/>
      </w:r>
    </w:p>
  </w:endnote>
  <w:endnote w:type="continuationSeparator" w:id="0">
    <w:p w14:paraId="0649F839" w14:textId="77777777" w:rsidR="00583BB5" w:rsidRDefault="00583BB5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7D910C" w14:textId="77777777" w:rsidR="00545D27" w:rsidRDefault="00545D27" w:rsidP="00545D27">
    <w:pPr>
      <w:pStyle w:val="Zpat"/>
    </w:pPr>
    <w:r>
      <w:rPr>
        <w:noProof/>
      </w:rPr>
      <w:drawing>
        <wp:inline distT="0" distB="0" distL="0" distR="0" wp14:anchorId="38325FCA" wp14:editId="7F918778">
          <wp:extent cx="1462774" cy="781050"/>
          <wp:effectExtent l="0" t="0" r="4445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82124" cy="7913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D07048D" wp14:editId="081989E2">
          <wp:extent cx="2228850" cy="696761"/>
          <wp:effectExtent l="0" t="0" r="0" b="825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279132" cy="71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253F632" wp14:editId="4A18C164">
          <wp:extent cx="1809750" cy="565747"/>
          <wp:effectExtent l="0" t="0" r="0" b="635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823548" cy="5700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8EC6483" w14:textId="22D0CFBE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1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363D53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7450C7" w14:textId="77777777" w:rsidR="00583BB5" w:rsidRDefault="00583BB5" w:rsidP="00795AAC">
      <w:r>
        <w:separator/>
      </w:r>
    </w:p>
  </w:footnote>
  <w:footnote w:type="continuationSeparator" w:id="0">
    <w:p w14:paraId="7999C938" w14:textId="77777777" w:rsidR="00583BB5" w:rsidRDefault="00583BB5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1761E"/>
    <w:rsid w:val="00021C66"/>
    <w:rsid w:val="00030C68"/>
    <w:rsid w:val="00032CE5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05E4"/>
    <w:rsid w:val="00134601"/>
    <w:rsid w:val="00134FD3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965DB"/>
    <w:rsid w:val="001A30F6"/>
    <w:rsid w:val="001A46DB"/>
    <w:rsid w:val="001A5C42"/>
    <w:rsid w:val="001B3BEB"/>
    <w:rsid w:val="001B4B7A"/>
    <w:rsid w:val="001B5234"/>
    <w:rsid w:val="001B557B"/>
    <w:rsid w:val="001C4ABC"/>
    <w:rsid w:val="001C4F88"/>
    <w:rsid w:val="001D2457"/>
    <w:rsid w:val="001E0251"/>
    <w:rsid w:val="001E4E72"/>
    <w:rsid w:val="001E73C9"/>
    <w:rsid w:val="001F6DDB"/>
    <w:rsid w:val="002012BB"/>
    <w:rsid w:val="00203B39"/>
    <w:rsid w:val="00207F0B"/>
    <w:rsid w:val="00217849"/>
    <w:rsid w:val="002179FF"/>
    <w:rsid w:val="002210F2"/>
    <w:rsid w:val="00222FA8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B4A7E"/>
    <w:rsid w:val="002B59B9"/>
    <w:rsid w:val="002C2EDE"/>
    <w:rsid w:val="002C475A"/>
    <w:rsid w:val="002C4C68"/>
    <w:rsid w:val="002C7593"/>
    <w:rsid w:val="002D2B61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285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63D53"/>
    <w:rsid w:val="00380881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2BD"/>
    <w:rsid w:val="003E3643"/>
    <w:rsid w:val="003E567A"/>
    <w:rsid w:val="003F6BCC"/>
    <w:rsid w:val="003F767D"/>
    <w:rsid w:val="004059B7"/>
    <w:rsid w:val="00406F62"/>
    <w:rsid w:val="00411E64"/>
    <w:rsid w:val="00423A32"/>
    <w:rsid w:val="00425FD2"/>
    <w:rsid w:val="004376D6"/>
    <w:rsid w:val="004400E1"/>
    <w:rsid w:val="004576B0"/>
    <w:rsid w:val="00475615"/>
    <w:rsid w:val="0048090C"/>
    <w:rsid w:val="00481F8F"/>
    <w:rsid w:val="00483338"/>
    <w:rsid w:val="00485D97"/>
    <w:rsid w:val="00486215"/>
    <w:rsid w:val="00486FD6"/>
    <w:rsid w:val="00487ABB"/>
    <w:rsid w:val="00490549"/>
    <w:rsid w:val="00495F5C"/>
    <w:rsid w:val="00497FE3"/>
    <w:rsid w:val="004A25B3"/>
    <w:rsid w:val="004A64C6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1CF2"/>
    <w:rsid w:val="00541F8B"/>
    <w:rsid w:val="00545D27"/>
    <w:rsid w:val="0055137A"/>
    <w:rsid w:val="00571557"/>
    <w:rsid w:val="00583BB5"/>
    <w:rsid w:val="00592FF9"/>
    <w:rsid w:val="005A575C"/>
    <w:rsid w:val="005C01F9"/>
    <w:rsid w:val="005E1AA8"/>
    <w:rsid w:val="005E599C"/>
    <w:rsid w:val="006135F9"/>
    <w:rsid w:val="00617021"/>
    <w:rsid w:val="00627743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7280C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6110F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C6F20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27832"/>
    <w:rsid w:val="00931CC1"/>
    <w:rsid w:val="00935123"/>
    <w:rsid w:val="00942A6B"/>
    <w:rsid w:val="009431F2"/>
    <w:rsid w:val="00945C56"/>
    <w:rsid w:val="0095071E"/>
    <w:rsid w:val="009537A4"/>
    <w:rsid w:val="00954513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F34D9"/>
    <w:rsid w:val="009F3C5B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AF4B94"/>
    <w:rsid w:val="00B02193"/>
    <w:rsid w:val="00B12B58"/>
    <w:rsid w:val="00B16994"/>
    <w:rsid w:val="00B22D5E"/>
    <w:rsid w:val="00B25E4B"/>
    <w:rsid w:val="00B26A4A"/>
    <w:rsid w:val="00B27B05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D699D"/>
    <w:rsid w:val="00BE05AE"/>
    <w:rsid w:val="00BE0E20"/>
    <w:rsid w:val="00BF071C"/>
    <w:rsid w:val="00BF1010"/>
    <w:rsid w:val="00C03A55"/>
    <w:rsid w:val="00C232BE"/>
    <w:rsid w:val="00C27316"/>
    <w:rsid w:val="00C310DC"/>
    <w:rsid w:val="00C31F1D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03B"/>
    <w:rsid w:val="00CF03B9"/>
    <w:rsid w:val="00CF1D88"/>
    <w:rsid w:val="00D05AA8"/>
    <w:rsid w:val="00D06321"/>
    <w:rsid w:val="00D07360"/>
    <w:rsid w:val="00D117A7"/>
    <w:rsid w:val="00D31A32"/>
    <w:rsid w:val="00D33A74"/>
    <w:rsid w:val="00D35F1B"/>
    <w:rsid w:val="00D43D0D"/>
    <w:rsid w:val="00D452F8"/>
    <w:rsid w:val="00D47794"/>
    <w:rsid w:val="00D555A3"/>
    <w:rsid w:val="00D57265"/>
    <w:rsid w:val="00D602A9"/>
    <w:rsid w:val="00D64A33"/>
    <w:rsid w:val="00D8466E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D0504"/>
    <w:rsid w:val="00DE1BD2"/>
    <w:rsid w:val="00DE4940"/>
    <w:rsid w:val="00DF16B0"/>
    <w:rsid w:val="00DF3053"/>
    <w:rsid w:val="00DF68D5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83BD8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28A"/>
    <w:rsid w:val="00F81A35"/>
    <w:rsid w:val="00F821B8"/>
    <w:rsid w:val="00F82398"/>
    <w:rsid w:val="00F87979"/>
    <w:rsid w:val="00F94593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2C5533C5-E0D3-4304-9E4D-DAAECD36E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+XRi+22shp3P/ebcevBvWU2h1MnAfb5XqUB/E+Wg9e0=</DigestValue>
    </Reference>
    <Reference Type="http://www.w3.org/2000/09/xmldsig#Object" URI="#idOfficeObject">
      <DigestMethod Algorithm="http://www.w3.org/2001/04/xmlenc#sha256"/>
      <DigestValue>/DWRSJMGkct8O2BEw1OinEyfh36qyXWiljIznBBdi0k=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pBxe3eBofrrLHZG/sswMZvsbwpNnExUSeR+P0NvQmQo=</DigestValue>
    </Reference>
  </SignedInfo>
  <SignatureValue>FyK59fRjp9BShWy/nVBzCfRjVCkVQnXNf+NSpTa5s/s0S4fmuM58xaJAkeLbxT8487HVaH1OQZuF
/O09mRhH+DWqc717pcr8eCXd2CXSFQoky8hip0dq/V2Rt8yrDo1FW+0ueCNwgo3FEJFEUfUtAhnf
wAVI22waSvDHsyJxxipnXYgtGEEVT00N5kJfuP63FbEGzr4Q2tUKUlywGAlmOHmoAQRf/zH/hRl0
Nx8ZjRSuvwMdBQDWFqipf52xujJoftG2k/8ZyoKVh9y0l2/h3WI6ThMqVha+CItw92/TbwXmQFa8
iMHlWSp41FYznuL3qUc8H9oq1GpFsRt8v5EEhQ==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8mtCGMnzANE/tSp3n3ue+Asj1tV5yxRX87KXsVD3KNc=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/aLblqF7RF5rp0muwK5n8cc9jAx2+uTqwauMUS2J/rQ=</DigestValue>
      </Reference>
      <Reference URI="/word/endnotes.xml?ContentType=application/vnd.openxmlformats-officedocument.wordprocessingml.endnotes+xml">
        <DigestMethod Algorithm="http://www.w3.org/2001/04/xmlenc#sha256"/>
        <DigestValue>hzOosKY4SpmYHPbuNucyzzUboS0E51WeXaAijWBg1Y4=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/iwmshua2OpZVwauzglAd+t3IZBOmbUaLPzcDcS82Dw=</DigestValue>
      </Reference>
      <Reference URI="/word/footnotes.xml?ContentType=application/vnd.openxmlformats-officedocument.wordprocessingml.footnotes+xml">
        <DigestMethod Algorithm="http://www.w3.org/2001/04/xmlenc#sha256"/>
        <DigestValue>pgPJSEsDeRilxRzshPA9gnCfehLiJ1qcf/8X2+iosGQ=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AiatU1s+0QatLpD6LpYA6BNTxTDnU4viNUl8+71Ogyg=</DigestValue>
      </Reference>
      <Reference URI="/word/settings.xml?ContentType=application/vnd.openxmlformats-officedocument.wordprocessingml.settings+xml">
        <DigestMethod Algorithm="http://www.w3.org/2001/04/xmlenc#sha256"/>
        <DigestValue>Sxpu+DA118sRSKMvQylOuJNx0zcGB6PC53eO3sntbUc=</DigestValue>
      </Reference>
      <Reference URI="/word/styles.xml?ContentType=application/vnd.openxmlformats-officedocument.wordprocessingml.styles+xml">
        <DigestMethod Algorithm="http://www.w3.org/2001/04/xmlenc#sha256"/>
        <DigestValue>kGlgFF1CB5sjwklf1aomdBTWfiRqkqooNtkngrYXx1s=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2022-04-01T10:30:32Z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16.0.10384/14</OfficeVersion>
          <ApplicationVersion>16.0.10384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2022-04-01T10:30:32Z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EC322E-2837-4B7A-B31E-FAC8C4AE0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5</Pages>
  <Words>1750</Words>
  <Characters>10330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39</cp:revision>
  <cp:lastPrinted>2018-08-08T13:48:00Z</cp:lastPrinted>
  <dcterms:created xsi:type="dcterms:W3CDTF">2021-01-21T11:32:00Z</dcterms:created>
  <dcterms:modified xsi:type="dcterms:W3CDTF">2022-04-01T10:30:00Z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