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3665DB57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3C1D2D">
        <w:rPr>
          <w:rFonts w:ascii="Garamond" w:hAnsi="Garamond"/>
          <w:sz w:val="24"/>
          <w:szCs w:val="24"/>
        </w:rPr>
        <w:t>31</w:t>
      </w:r>
      <w:r w:rsidRPr="00A624A1">
        <w:rPr>
          <w:rFonts w:ascii="Garamond" w:hAnsi="Garamond"/>
          <w:sz w:val="24"/>
          <w:szCs w:val="24"/>
        </w:rPr>
        <w:t>-2021</w:t>
      </w:r>
    </w:p>
    <w:p w14:paraId="734915B7" w14:textId="4DD6F316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C43114">
        <w:t>zky.zcu.cz/contract_display_4</w:t>
      </w:r>
      <w:r w:rsidR="00581E3A">
        <w:t>7</w:t>
      </w:r>
      <w:r w:rsidR="003C1D2D">
        <w:t>36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ust. § 141 zákona č. 134/2016 Sb.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0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0"/>
      <w:r w:rsidRPr="00F4269B">
        <w:rPr>
          <w:rFonts w:ascii="Garamond" w:hAnsi="Garamond"/>
          <w:sz w:val="24"/>
          <w:szCs w:val="24"/>
        </w:rPr>
        <w:t>ek</w:t>
      </w:r>
    </w:p>
    <w:p w14:paraId="6B26D401" w14:textId="1E70FE90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581E3A">
        <w:rPr>
          <w:rFonts w:ascii="Garamond" w:hAnsi="Garamond" w:cs="Arial"/>
          <w:b/>
          <w:sz w:val="22"/>
          <w:szCs w:val="22"/>
        </w:rPr>
        <w:t>24.08</w:t>
      </w:r>
      <w:r w:rsidR="00DC7475" w:rsidRPr="00DC7475">
        <w:rPr>
          <w:rFonts w:ascii="Garamond" w:hAnsi="Garamond" w:cs="Arial"/>
          <w:b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581E3A">
        <w:rPr>
          <w:rFonts w:ascii="Garamond" w:hAnsi="Garamond" w:cs="Arial"/>
          <w:sz w:val="22"/>
          <w:szCs w:val="22"/>
        </w:rPr>
        <w:t>09:30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377968546"/>
      <w:bookmarkStart w:id="2" w:name="_Toc377968645"/>
      <w:bookmarkStart w:id="3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1"/>
      <w:bookmarkEnd w:id="2"/>
      <w:bookmarkEnd w:id="3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9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4" w:name="_Toc377968656"/>
      <w:bookmarkStart w:id="5" w:name="_Toc9514483"/>
      <w:bookmarkStart w:id="6" w:name="_Toc377968547"/>
      <w:bookmarkStart w:id="7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4"/>
      <w:bookmarkEnd w:id="5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8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6"/>
      <w:bookmarkEnd w:id="7"/>
      <w:bookmarkEnd w:id="8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9" w:name="_Toc377968548"/>
      <w:bookmarkStart w:id="10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1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1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377968549"/>
      <w:bookmarkStart w:id="13" w:name="_Toc377968648"/>
      <w:bookmarkStart w:id="14" w:name="_Toc9514487"/>
      <w:bookmarkEnd w:id="9"/>
      <w:bookmarkEnd w:id="10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2"/>
      <w:bookmarkEnd w:id="13"/>
      <w:bookmarkEnd w:id="14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ust.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5" w:name="_Toc377968659"/>
      <w:bookmarkStart w:id="16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5"/>
      <w:bookmarkEnd w:id="16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72F68620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ZD.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ZD 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9514495"/>
      <w:bookmarkStart w:id="18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7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18"/>
      <w:bookmarkEnd w:id="19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502"/>
      <w:bookmarkStart w:id="21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ust.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ust.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3"/>
      <w:bookmarkEnd w:id="20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1"/>
      <w:bookmarkEnd w:id="22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ust.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 xml:space="preserve"> souladu s ust.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377968664"/>
      <w:bookmarkStart w:id="24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3"/>
      <w:bookmarkEnd w:id="24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datasheet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5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5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2A7B6237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581E3A">
        <w:rPr>
          <w:rFonts w:ascii="Garamond" w:hAnsi="Garamond"/>
          <w:sz w:val="22"/>
          <w:szCs w:val="22"/>
        </w:rPr>
        <w:t>Iva Hošková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  <w:bookmarkStart w:id="26" w:name="_GoBack"/>
      <w:bookmarkEnd w:id="26"/>
    </w:p>
    <w:sectPr w:rsidR="00320779" w:rsidRPr="00320779" w:rsidSect="002F419F">
      <w:footerReference w:type="default" r:id="rId10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AED55E" w14:textId="77777777" w:rsidR="009F3705" w:rsidRDefault="009F3705" w:rsidP="00795AAC">
      <w:r>
        <w:separator/>
      </w:r>
    </w:p>
  </w:endnote>
  <w:endnote w:type="continuationSeparator" w:id="0">
    <w:p w14:paraId="16F27DEF" w14:textId="77777777" w:rsidR="009F3705" w:rsidRDefault="009F3705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D6B1F5" w14:textId="0DD1B554" w:rsidR="002A5DA0" w:rsidRDefault="002A5DA0" w:rsidP="002A5DA0">
    <w:pPr>
      <w:pStyle w:val="Zpat"/>
    </w:pPr>
    <w:r>
      <w:rPr>
        <w:noProof/>
        <w:lang w:eastAsia="cs-CZ"/>
      </w:rPr>
      <w:drawing>
        <wp:inline distT="0" distB="0" distL="0" distR="0" wp14:anchorId="3020ACAA" wp14:editId="07988E67">
          <wp:extent cx="1496060" cy="802005"/>
          <wp:effectExtent l="0" t="0" r="889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06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708CB645" wp14:editId="0A12C8AB">
          <wp:extent cx="2058670" cy="894715"/>
          <wp:effectExtent l="0" t="0" r="0" b="63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8670" cy="894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3BD02260" wp14:editId="3AC39A76">
          <wp:extent cx="9144" cy="12192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64FAF124" wp14:editId="0A01F1AF">
          <wp:extent cx="9144" cy="12192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4125FE07" wp14:editId="690729FF">
          <wp:extent cx="1965716" cy="869565"/>
          <wp:effectExtent l="0" t="0" r="0" b="6985"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965956" cy="8696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8EC6483" w14:textId="0B2FE31B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43114">
      <w:rPr>
        <w:rFonts w:ascii="Garamond" w:eastAsia="Arial" w:hAnsi="Garamond" w:cs="Arial"/>
        <w:noProof/>
        <w:sz w:val="16"/>
        <w:szCs w:val="16"/>
      </w:rPr>
      <w:t>2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43114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AD7C2D" w14:textId="77777777" w:rsidR="009F3705" w:rsidRDefault="009F3705" w:rsidP="00795AAC">
      <w:r>
        <w:separator/>
      </w:r>
    </w:p>
  </w:footnote>
  <w:footnote w:type="continuationSeparator" w:id="0">
    <w:p w14:paraId="4859222E" w14:textId="77777777" w:rsidR="009F3705" w:rsidRDefault="009F3705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4601"/>
    <w:rsid w:val="00136141"/>
    <w:rsid w:val="0015056F"/>
    <w:rsid w:val="0015439B"/>
    <w:rsid w:val="00155D07"/>
    <w:rsid w:val="00161A09"/>
    <w:rsid w:val="00161C21"/>
    <w:rsid w:val="00170442"/>
    <w:rsid w:val="001718A9"/>
    <w:rsid w:val="00175953"/>
    <w:rsid w:val="00184824"/>
    <w:rsid w:val="00185EFB"/>
    <w:rsid w:val="0018706D"/>
    <w:rsid w:val="001905EC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73C9"/>
    <w:rsid w:val="001F6DDB"/>
    <w:rsid w:val="002012BB"/>
    <w:rsid w:val="00203B39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A5DA0"/>
    <w:rsid w:val="002B4A7E"/>
    <w:rsid w:val="002B59B9"/>
    <w:rsid w:val="002C475A"/>
    <w:rsid w:val="002C4C68"/>
    <w:rsid w:val="002C7593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80881"/>
    <w:rsid w:val="00396BED"/>
    <w:rsid w:val="003A2A0C"/>
    <w:rsid w:val="003A4BA0"/>
    <w:rsid w:val="003B06D8"/>
    <w:rsid w:val="003B4D43"/>
    <w:rsid w:val="003C1D2D"/>
    <w:rsid w:val="003C1FD6"/>
    <w:rsid w:val="003D116A"/>
    <w:rsid w:val="003D43B7"/>
    <w:rsid w:val="003D4537"/>
    <w:rsid w:val="003D52BD"/>
    <w:rsid w:val="003E3643"/>
    <w:rsid w:val="003E567A"/>
    <w:rsid w:val="003F767D"/>
    <w:rsid w:val="004059B7"/>
    <w:rsid w:val="00406F62"/>
    <w:rsid w:val="00423A32"/>
    <w:rsid w:val="00425FD2"/>
    <w:rsid w:val="004328BD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5F5C"/>
    <w:rsid w:val="00497FE3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0755D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81E3A"/>
    <w:rsid w:val="00592FF9"/>
    <w:rsid w:val="005A575C"/>
    <w:rsid w:val="005C01F9"/>
    <w:rsid w:val="005E1AA8"/>
    <w:rsid w:val="005E599C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7E6A98"/>
    <w:rsid w:val="008009FE"/>
    <w:rsid w:val="00800FB4"/>
    <w:rsid w:val="00822D46"/>
    <w:rsid w:val="008252D0"/>
    <w:rsid w:val="0082680D"/>
    <w:rsid w:val="00841F0D"/>
    <w:rsid w:val="00854B10"/>
    <w:rsid w:val="00857883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31CC1"/>
    <w:rsid w:val="00935123"/>
    <w:rsid w:val="00942A6B"/>
    <w:rsid w:val="009431F2"/>
    <w:rsid w:val="00945C56"/>
    <w:rsid w:val="009537A4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E3D2E"/>
    <w:rsid w:val="009F34D9"/>
    <w:rsid w:val="009F3705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B02193"/>
    <w:rsid w:val="00B12B58"/>
    <w:rsid w:val="00B16994"/>
    <w:rsid w:val="00B22D5E"/>
    <w:rsid w:val="00B25E4B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BF2ADC"/>
    <w:rsid w:val="00C03A55"/>
    <w:rsid w:val="00C232BE"/>
    <w:rsid w:val="00C27316"/>
    <w:rsid w:val="00C310DC"/>
    <w:rsid w:val="00C31F1D"/>
    <w:rsid w:val="00C43114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D05AA8"/>
    <w:rsid w:val="00D06321"/>
    <w:rsid w:val="00D07360"/>
    <w:rsid w:val="00D31A32"/>
    <w:rsid w:val="00D33A74"/>
    <w:rsid w:val="00D43D0D"/>
    <w:rsid w:val="00D452F8"/>
    <w:rsid w:val="00D47794"/>
    <w:rsid w:val="00D555A3"/>
    <w:rsid w:val="00D57265"/>
    <w:rsid w:val="00D602A9"/>
    <w:rsid w:val="00D64A33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  <w15:docId w15:val="{E9519290-99C8-4E9F-B098-33F4A9033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zakazky.zcu.cz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ZHHk0pkXOBbdrE3Y3J83yfPC0FutY8du8tXuiapBlGU=</DigestValue>
    </Reference>
    <Reference Type="http://www.w3.org/2000/09/xmldsig#Object" URI="#idOfficeObject">
      <DigestMethod Algorithm="http://www.w3.org/2001/04/xmlenc#sha256"/>
      <DigestValue>XXmpYgaQXFn3J7WR6lvEtdei9WUX+2fNx8goQZzEqzs=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DyXhDNc7h3XfAHXeSHzvWakQHvUP/ZiYOyjT4S/J3Y4=</DigestValue>
    </Reference>
  </SignedInfo>
  <SignatureValue>SsYPbJfu7vjEkiywnM3OznqFdcURu12YHWVaSOyDc1accDa/Vy97nJBDQjul4alcOQhTQiBjzFPl
V8E4nYRHqvZExWwfw/IUZw0m8Ai2cUWamz+gFBMIbwYMSaCFHTOVTRaFKml8WJ6W0hMRmZEwERxb
ZNopW8DKzAWp9EP9SrQ1e60RwuKCNysEnfbkpbSNgK8rlq6eWifzSwoDf+4nFNYJkSxfbPKdmVpE
GMjqNzKB8gFOlNcZv75Dt0XwRdG9dif8kmxrbsjtoRPvN6Cx3g1fnXKn61YGKHVg8XEK+Bp5Th+A
BP5F/0ws3JQveIVfH3H5ojrSGada71LsXT/JNA==</SignatureValue>
  <KeyInfo>
    <X509Data>
      <X509Certificate>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</Transform>
          <Transform Algorithm="http://www.w3.org/TR/2001/REC-xml-c14n-20010315"/>
        </Transforms>
        <DigestMethod Algorithm="http://www.w3.org/2001/04/xmlenc#sha256"/>
        <DigestValue>8mtCGMnzANE/tSp3n3ue+Asj1tV5yxRX87KXsVD3KNc=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ZNaReU/fvQGfpjD0117Ndx5NT533s9Ix7VFHV5dXV+w=</DigestValue>
      </Reference>
      <Reference URI="/word/document.xml?ContentType=application/vnd.openxmlformats-officedocument.wordprocessingml.document.main+xml">
        <DigestMethod Algorithm="http://www.w3.org/2001/04/xmlenc#sha256"/>
        <DigestValue>p6OEcq9Dcv1GgoH9uF2ghaMDLv4WaWTw/MC2GokfgnY=</DigestValue>
      </Reference>
      <Reference URI="/word/endnotes.xml?ContentType=application/vnd.openxmlformats-officedocument.wordprocessingml.endnotes+xml">
        <DigestMethod Algorithm="http://www.w3.org/2001/04/xmlenc#sha256"/>
        <DigestValue>fMVSMliUEkUlYm8H0eBxj8/fFPlFfVtbSIoTkFbxM8Y=</DigestValue>
      </Reference>
      <Reference URI="/word/fontTable.xml?ContentType=application/vnd.openxmlformats-officedocument.wordprocessingml.fontTable+xml">
        <DigestMethod Algorithm="http://www.w3.org/2001/04/xmlenc#sha256"/>
        <DigestValue>W9GTQxaxstLWkk4eeBZyC0qyPqmprhCDFG0f2ODZJeo=</DigestValue>
      </Reference>
      <Reference URI="/word/footer1.xml?ContentType=application/vnd.openxmlformats-officedocument.wordprocessingml.footer+xml">
        <DigestMethod Algorithm="http://www.w3.org/2001/04/xmlenc#sha256"/>
        <DigestValue>9iycIDGaaxLqaJJdGmMB6srQHep+F32jNAdrCfQnGnY=</DigestValue>
      </Reference>
      <Reference URI="/word/footnotes.xml?ContentType=application/vnd.openxmlformats-officedocument.wordprocessingml.footnotes+xml">
        <DigestMethod Algorithm="http://www.w3.org/2001/04/xmlenc#sha256"/>
        <DigestValue>elv2090eBWCcz5bR7cfyIENGGn4ZripcH1qqaqOJcyA=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TEfHOYAPE0X/jvaCavMgTDOWAX518hiIZ9qUp71LF5U=</DigestValue>
      </Reference>
      <Reference URI="/word/media/image5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AiatU1s+0QatLpD6LpYA6BNTxTDnU4viNUl8+71Ogyg=</DigestValue>
      </Reference>
      <Reference URI="/word/settings.xml?ContentType=application/vnd.openxmlformats-officedocument.wordprocessingml.settings+xml">
        <DigestMethod Algorithm="http://www.w3.org/2001/04/xmlenc#sha256"/>
        <DigestValue>Xybe+n1Mvl2jbxA+/F8pVl9z0fmWsmEMBCrVw99J1HM=</DigestValue>
      </Reference>
      <Reference URI="/word/styles.xml?ContentType=application/vnd.openxmlformats-officedocument.wordprocessingml.styles+xml">
        <DigestMethod Algorithm="http://www.w3.org/2001/04/xmlenc#sha256"/>
        <DigestValue>kGlgFF1CB5sjwklf1aomdBTWfiRqkqooNtkngrYXx1s=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tmmubFf6E9Zj7gEm9xu1kY/z2IstX8PbxXb8gx00qfE=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2021-08-11T07:53:30Z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16.0.10376/14</OfficeVersion>
          <ApplicationVersion>16.0.10376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2021-08-11T07:53:30Z</xd:SigningTime>
          <xd:SigningCertificate>
            <xd:Cert>
              <xd:CertDigest>
                <DigestMethod Algorithm="http://www.w3.org/2001/04/xmlenc#sha256"/>
                <DigestValue>Zk9IK8xpfyF0UI4BwhE4KFN6XxUYRQxAe9suCWNYl6Q=</DigestValue>
              </xd:CertDigest>
              <xd:IssuerSerial>
                <X509IssuerName>CN=PostSignum Qualified CA 4, O="Česká pošta, s.p.", OID.2.5.4.97=NTRCZ-47114983, C=CZ</X509IssuerName>
                <X509SerialNumber>22386718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BDA02-50E9-4727-96D3-CFCBEFF84B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5</Pages>
  <Words>1750</Words>
  <Characters>10325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ihoskova</cp:lastModifiedBy>
  <cp:revision>19</cp:revision>
  <cp:lastPrinted>2018-08-08T13:48:00Z</cp:lastPrinted>
  <dcterms:created xsi:type="dcterms:W3CDTF">2021-01-21T11:32:00Z</dcterms:created>
  <dcterms:modified xsi:type="dcterms:W3CDTF">2021-08-11T07:53:00Z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