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03FEAA29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„</w:t>
      </w:r>
      <w:r w:rsidRPr="00A624A1">
        <w:rPr>
          <w:rFonts w:ascii="Garamond" w:hAnsi="Garamond"/>
          <w:b/>
          <w:bCs/>
          <w:sz w:val="32"/>
          <w:szCs w:val="36"/>
        </w:rPr>
        <w:t xml:space="preserve">Dynamický nákupní systém na </w:t>
      </w:r>
      <w:r w:rsidR="00A624A1" w:rsidRPr="00A624A1">
        <w:rPr>
          <w:rFonts w:ascii="Garamond" w:hAnsi="Garamond"/>
          <w:b/>
          <w:bCs/>
          <w:sz w:val="32"/>
          <w:szCs w:val="36"/>
        </w:rPr>
        <w:t>laboratorní a měřicí</w:t>
      </w:r>
      <w:r w:rsidRPr="00A624A1">
        <w:rPr>
          <w:rFonts w:ascii="Garamond" w:hAnsi="Garamond"/>
          <w:b/>
          <w:bCs/>
          <w:sz w:val="32"/>
          <w:szCs w:val="36"/>
        </w:rPr>
        <w:t xml:space="preserve"> techniku (III.)“</w:t>
      </w:r>
    </w:p>
    <w:p w14:paraId="42EB36D6" w14:textId="4DE5BF20" w:rsidR="00EB6175" w:rsidRPr="00A624A1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A624A1">
        <w:rPr>
          <w:rFonts w:ascii="Garamond" w:hAnsi="Garamond"/>
          <w:sz w:val="28"/>
          <w:szCs w:val="28"/>
        </w:rPr>
        <w:t>(</w:t>
      </w:r>
      <w:r w:rsidR="003C1FD6" w:rsidRPr="00A624A1">
        <w:rPr>
          <w:rFonts w:ascii="Garamond" w:hAnsi="Garamond"/>
          <w:sz w:val="28"/>
          <w:szCs w:val="28"/>
        </w:rPr>
        <w:t>d</w:t>
      </w:r>
      <w:r w:rsidRPr="00A624A1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A624A1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147ECB7C" w:rsidR="00EB6175" w:rsidRPr="00A624A1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A624A1">
        <w:rPr>
          <w:rFonts w:ascii="Garamond" w:hAnsi="Garamond"/>
          <w:sz w:val="24"/>
          <w:szCs w:val="24"/>
        </w:rPr>
        <w:t>Veřejná zakázka:</w:t>
      </w:r>
      <w:r w:rsidRPr="00A624A1">
        <w:rPr>
          <w:rFonts w:ascii="Garamond" w:hAnsi="Garamond"/>
          <w:sz w:val="24"/>
          <w:szCs w:val="24"/>
        </w:rPr>
        <w:tab/>
      </w:r>
      <w:r w:rsidR="00A624A1" w:rsidRPr="00A624A1">
        <w:rPr>
          <w:rFonts w:ascii="Garamond" w:hAnsi="Garamond"/>
          <w:sz w:val="24"/>
          <w:szCs w:val="24"/>
        </w:rPr>
        <w:t>Laboratorní a měřicí</w:t>
      </w:r>
      <w:r w:rsidRPr="00A624A1">
        <w:rPr>
          <w:rFonts w:ascii="Garamond" w:hAnsi="Garamond"/>
          <w:sz w:val="24"/>
          <w:szCs w:val="24"/>
        </w:rPr>
        <w:t xml:space="preserve"> technika (III.) </w:t>
      </w:r>
      <w:r w:rsidR="003244C0">
        <w:rPr>
          <w:rFonts w:ascii="Garamond" w:hAnsi="Garamond"/>
          <w:sz w:val="24"/>
          <w:szCs w:val="24"/>
        </w:rPr>
        <w:t>0</w:t>
      </w:r>
      <w:r w:rsidR="00C43114">
        <w:rPr>
          <w:rFonts w:ascii="Garamond" w:hAnsi="Garamond"/>
          <w:sz w:val="24"/>
          <w:szCs w:val="24"/>
        </w:rPr>
        <w:t>19</w:t>
      </w:r>
      <w:r w:rsidRPr="00A624A1">
        <w:rPr>
          <w:rFonts w:ascii="Garamond" w:hAnsi="Garamond"/>
          <w:sz w:val="24"/>
          <w:szCs w:val="24"/>
        </w:rPr>
        <w:t>-2021</w:t>
      </w:r>
    </w:p>
    <w:p w14:paraId="734915B7" w14:textId="2DBCE2F1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r w:rsidR="00DC7475" w:rsidRPr="00DC7475">
        <w:t>https://zaka</w:t>
      </w:r>
      <w:r w:rsidR="00C43114">
        <w:t>zky.zcu.cz/contract_display_4579</w:t>
      </w:r>
      <w:r w:rsidR="00DC7475" w:rsidRPr="00DC7475">
        <w:t>.html</w:t>
      </w:r>
    </w:p>
    <w:p w14:paraId="2B5F5335" w14:textId="077CD8C3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106DD7B7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4328BD">
        <w:rPr>
          <w:rFonts w:ascii="Garamond" w:hAnsi="Garamond" w:cs="Arial"/>
          <w:b/>
          <w:sz w:val="22"/>
          <w:szCs w:val="22"/>
        </w:rPr>
        <w:t>07</w:t>
      </w:r>
      <w:r w:rsidR="00C43114">
        <w:rPr>
          <w:rFonts w:ascii="Garamond" w:hAnsi="Garamond" w:cs="Arial"/>
          <w:b/>
          <w:sz w:val="22"/>
          <w:szCs w:val="22"/>
        </w:rPr>
        <w:t>.</w:t>
      </w:r>
      <w:r w:rsidR="004328BD">
        <w:rPr>
          <w:rFonts w:ascii="Garamond" w:hAnsi="Garamond" w:cs="Arial"/>
          <w:b/>
          <w:sz w:val="22"/>
          <w:szCs w:val="22"/>
        </w:rPr>
        <w:t>06</w:t>
      </w:r>
      <w:r w:rsidR="00DC7475" w:rsidRPr="00DC7475">
        <w:rPr>
          <w:rFonts w:ascii="Garamond" w:hAnsi="Garamond" w:cs="Arial"/>
          <w:b/>
          <w:sz w:val="22"/>
          <w:szCs w:val="22"/>
        </w:rPr>
        <w:t>.2021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Pr="00136141">
        <w:rPr>
          <w:rFonts w:ascii="Garamond" w:hAnsi="Garamond" w:cs="Arial"/>
          <w:sz w:val="22"/>
          <w:szCs w:val="22"/>
        </w:rPr>
        <w:t xml:space="preserve"> </w:t>
      </w:r>
      <w:r w:rsidR="004328BD">
        <w:rPr>
          <w:rFonts w:ascii="Garamond" w:hAnsi="Garamond" w:cs="Arial"/>
          <w:sz w:val="22"/>
          <w:szCs w:val="22"/>
        </w:rPr>
        <w:t>09:00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377968546"/>
      <w:bookmarkStart w:id="2" w:name="_Toc377968645"/>
      <w:bookmarkStart w:id="3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1"/>
      <w:bookmarkEnd w:id="2"/>
      <w:bookmarkEnd w:id="3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  <w:bookmarkStart w:id="4" w:name="_GoBack"/>
      <w:bookmarkEnd w:id="4"/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9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46E32987" w:rsidR="002F419F" w:rsidRPr="00F54D1D" w:rsidRDefault="00A624A1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bCs/>
          <w:sz w:val="22"/>
          <w:szCs w:val="22"/>
        </w:rPr>
        <w:t>Michaela Vítková</w:t>
      </w:r>
      <w:r w:rsidR="00D05AA8" w:rsidRPr="00F54D1D">
        <w:rPr>
          <w:rFonts w:ascii="Garamond" w:hAnsi="Garamond" w:cs="Arial"/>
          <w:sz w:val="22"/>
          <w:szCs w:val="22"/>
        </w:rPr>
        <w:t>, tel.: +420</w:t>
      </w:r>
      <w:r w:rsidR="006C69C1" w:rsidRPr="00F54D1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sz w:val="22"/>
          <w:szCs w:val="22"/>
        </w:rPr>
        <w:t>69</w:t>
      </w:r>
      <w:r w:rsidR="00D05AA8" w:rsidRPr="00F54D1D">
        <w:rPr>
          <w:rFonts w:ascii="Garamond" w:hAnsi="Garamond" w:cs="Arial"/>
          <w:sz w:val="22"/>
          <w:szCs w:val="22"/>
        </w:rPr>
        <w:t xml:space="preserve">, e-mail: </w:t>
      </w:r>
      <w:r w:rsidR="00E929D9" w:rsidRPr="00A624A1">
        <w:rPr>
          <w:rFonts w:ascii="Garamond" w:hAnsi="Garamond" w:cs="Arial"/>
          <w:bCs/>
          <w:sz w:val="22"/>
          <w:szCs w:val="22"/>
        </w:rPr>
        <w:t>vitkov</w:t>
      </w:r>
      <w:r w:rsidR="00E929D9" w:rsidRPr="00F54D1D">
        <w:rPr>
          <w:rFonts w:ascii="Garamond" w:hAnsi="Garamond" w:cs="Arial"/>
          <w:sz w:val="22"/>
          <w:szCs w:val="22"/>
        </w:rPr>
        <w:t>@</w:t>
      </w:r>
      <w:r w:rsidR="003C1FD6" w:rsidRPr="00F54D1D">
        <w:rPr>
          <w:rFonts w:ascii="Garamond" w:hAnsi="Garamond" w:cs="Arial"/>
          <w:sz w:val="22"/>
          <w:szCs w:val="22"/>
        </w:rPr>
        <w:t>ps</w:t>
      </w:r>
      <w:r w:rsidR="001905EC" w:rsidRPr="00F54D1D">
        <w:rPr>
          <w:rFonts w:ascii="Garamond" w:hAnsi="Garamond" w:cs="Arial"/>
          <w:sz w:val="22"/>
          <w:szCs w:val="22"/>
        </w:rPr>
        <w:t>.zcu.cz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5" w:name="_Toc377968656"/>
      <w:bookmarkStart w:id="6" w:name="_Toc9514483"/>
      <w:bookmarkStart w:id="7" w:name="_Toc377968547"/>
      <w:bookmarkStart w:id="8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5"/>
      <w:bookmarkEnd w:id="6"/>
    </w:p>
    <w:p w14:paraId="68B9CEAB" w14:textId="51BAC5A8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lastRenderedPageBreak/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9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7"/>
      <w:bookmarkEnd w:id="8"/>
      <w:bookmarkEnd w:id="9"/>
    </w:p>
    <w:p w14:paraId="6EC6D2AD" w14:textId="5346EAB9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A624A1" w:rsidRPr="00A624A1">
        <w:rPr>
          <w:rFonts w:ascii="Garamond" w:hAnsi="Garamond" w:cs="Arial"/>
        </w:rPr>
        <w:t xml:space="preserve">laboratorní a měřicí </w:t>
      </w:r>
      <w:r w:rsidR="00BD3729" w:rsidRPr="00A624A1">
        <w:rPr>
          <w:rFonts w:ascii="Garamond" w:hAnsi="Garamond" w:cs="Arial"/>
        </w:rPr>
        <w:t>techniky</w:t>
      </w:r>
      <w:r w:rsidR="00BD3729" w:rsidRPr="00B02193">
        <w:rPr>
          <w:rFonts w:ascii="Garamond" w:hAnsi="Garamond" w:cs="Arial"/>
        </w:rPr>
        <w:t xml:space="preserve"> (dále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0" w:name="_Toc377968548"/>
      <w:bookmarkStart w:id="11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2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377968549"/>
      <w:bookmarkStart w:id="14" w:name="_Toc377968648"/>
      <w:bookmarkStart w:id="15" w:name="_Toc9514487"/>
      <w:bookmarkEnd w:id="10"/>
      <w:bookmarkEnd w:id="11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3"/>
      <w:bookmarkEnd w:id="14"/>
      <w:bookmarkEnd w:id="15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6" w:name="_Toc377968659"/>
      <w:bookmarkStart w:id="17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6"/>
      <w:bookmarkEnd w:id="17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72F68620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ZD.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ZD doplní dodavatel pouze požadované údaje.</w:t>
      </w:r>
    </w:p>
    <w:p w14:paraId="216A01F2" w14:textId="0D50E3EB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Struktura přílohy č. 2 návrhu Smlouvy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8" w:name="_Toc9514495"/>
      <w:bookmarkStart w:id="19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8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496"/>
      <w:r w:rsidRPr="00F4269B">
        <w:rPr>
          <w:rFonts w:ascii="Garamond" w:hAnsi="Garamond"/>
          <w:sz w:val="24"/>
          <w:szCs w:val="24"/>
        </w:rPr>
        <w:lastRenderedPageBreak/>
        <w:t>Způsob zpracování nabídkové ceny</w:t>
      </w:r>
      <w:bookmarkEnd w:id="19"/>
      <w:bookmarkEnd w:id="20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FFF24A6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502"/>
      <w:bookmarkStart w:id="22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9514503"/>
      <w:bookmarkEnd w:id="21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2"/>
      <w:bookmarkEnd w:id="23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377968664"/>
      <w:bookmarkStart w:id="25" w:name="_Toc9514501"/>
      <w:r w:rsidRPr="006A2162">
        <w:rPr>
          <w:rFonts w:ascii="Garamond" w:hAnsi="Garamond"/>
          <w:sz w:val="24"/>
          <w:szCs w:val="24"/>
        </w:rPr>
        <w:lastRenderedPageBreak/>
        <w:t>Aspekty sociálně odpovědného</w:t>
      </w:r>
      <w:bookmarkEnd w:id="24"/>
      <w:bookmarkEnd w:id="25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241F00FD" w14:textId="72DCB142" w:rsidR="007706A8" w:rsidRPr="00C53DF1" w:rsidRDefault="00D57265" w:rsidP="00C53DF1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C53DF1">
        <w:rPr>
          <w:rFonts w:ascii="Garamond" w:hAnsi="Garamond"/>
          <w:sz w:val="22"/>
          <w:szCs w:val="22"/>
        </w:rPr>
        <w:t>Z</w:t>
      </w:r>
      <w:r w:rsidR="003A2A0C" w:rsidRPr="00C53DF1">
        <w:rPr>
          <w:rFonts w:ascii="Garamond" w:hAnsi="Garamond"/>
          <w:sz w:val="22"/>
          <w:szCs w:val="22"/>
        </w:rPr>
        <w:t>ásady sociálně odpovědného zadávání</w:t>
      </w:r>
      <w:r w:rsidRPr="00C53DF1"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 w:rsidRPr="00C53DF1">
        <w:rPr>
          <w:rFonts w:ascii="Garamond" w:hAnsi="Garamond"/>
          <w:sz w:val="22"/>
          <w:szCs w:val="22"/>
        </w:rPr>
        <w:t> </w:t>
      </w:r>
      <w:r w:rsidRPr="00C53DF1">
        <w:rPr>
          <w:rFonts w:ascii="Garamond" w:hAnsi="Garamond"/>
          <w:sz w:val="22"/>
          <w:szCs w:val="22"/>
        </w:rPr>
        <w:t xml:space="preserve">součástí Výzvy </w:t>
      </w:r>
      <w:r w:rsidR="003A2A0C" w:rsidRPr="00C53DF1">
        <w:rPr>
          <w:rFonts w:ascii="Garamond" w:hAnsi="Garamond"/>
          <w:sz w:val="22"/>
          <w:szCs w:val="22"/>
        </w:rPr>
        <w:t xml:space="preserve">jsou vzorové dokumenty, které snižují administrativní náročnost při zpracování </w:t>
      </w:r>
    </w:p>
    <w:p w14:paraId="584BD0A8" w14:textId="0A7897D2" w:rsidR="003A2A0C" w:rsidRDefault="005E1AA8" w:rsidP="00486FD6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732D2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732D2">
        <w:rPr>
          <w:rFonts w:ascii="Garamond" w:hAnsi="Garamond"/>
          <w:sz w:val="22"/>
          <w:szCs w:val="22"/>
        </w:rPr>
        <w:t xml:space="preserve">zásad a </w:t>
      </w:r>
      <w:r w:rsidRPr="002732D2">
        <w:rPr>
          <w:rFonts w:ascii="Garamond" w:hAnsi="Garamond"/>
          <w:sz w:val="22"/>
          <w:szCs w:val="22"/>
        </w:rPr>
        <w:t>aspektů odpovědného zadávání, když s ohledem na povahu a smysl veřejné</w:t>
      </w:r>
      <w:r w:rsidRPr="00D452F8">
        <w:rPr>
          <w:rFonts w:ascii="Garamond" w:hAnsi="Garamond"/>
          <w:sz w:val="22"/>
          <w:szCs w:val="22"/>
        </w:rPr>
        <w:t xml:space="preserve"> zakázky a zejm. způsob jejíh</w:t>
      </w:r>
      <w:r w:rsidR="00D452F8">
        <w:rPr>
          <w:rFonts w:ascii="Garamond" w:hAnsi="Garamond"/>
          <w:sz w:val="22"/>
          <w:szCs w:val="22"/>
        </w:rPr>
        <w:t>o</w:t>
      </w:r>
      <w:r w:rsidRPr="00D452F8">
        <w:rPr>
          <w:rFonts w:ascii="Garamond" w:hAnsi="Garamond"/>
          <w:sz w:val="22"/>
          <w:szCs w:val="22"/>
        </w:rPr>
        <w:t xml:space="preserve"> zadávání </w:t>
      </w:r>
      <w:r w:rsidR="00D452F8">
        <w:rPr>
          <w:rFonts w:ascii="Garamond" w:hAnsi="Garamond"/>
          <w:sz w:val="22"/>
          <w:szCs w:val="22"/>
        </w:rPr>
        <w:t xml:space="preserve">dospěl </w:t>
      </w:r>
      <w:r w:rsidR="00D452F8" w:rsidRPr="00D452F8">
        <w:rPr>
          <w:rFonts w:ascii="Garamond" w:hAnsi="Garamond"/>
          <w:sz w:val="22"/>
          <w:szCs w:val="22"/>
        </w:rPr>
        <w:t>k</w:t>
      </w:r>
      <w:r w:rsidR="00D452F8" w:rsidRPr="00C53DF1">
        <w:rPr>
          <w:rFonts w:ascii="Garamond" w:hAnsi="Garamond"/>
          <w:sz w:val="22"/>
          <w:szCs w:val="22"/>
        </w:rPr>
        <w:t> </w:t>
      </w:r>
      <w:r w:rsidR="00D452F8" w:rsidRPr="00D452F8">
        <w:rPr>
          <w:rFonts w:ascii="Garamond" w:hAnsi="Garamond"/>
          <w:sz w:val="22"/>
          <w:szCs w:val="22"/>
        </w:rPr>
        <w:t>závěru</w:t>
      </w:r>
      <w:r w:rsidRPr="00D452F8">
        <w:rPr>
          <w:rFonts w:ascii="Garamond" w:hAnsi="Garamond"/>
          <w:sz w:val="22"/>
          <w:szCs w:val="22"/>
        </w:rPr>
        <w:t xml:space="preserve">, že </w:t>
      </w:r>
      <w:r w:rsidR="006504FE" w:rsidRPr="00D452F8">
        <w:rPr>
          <w:rFonts w:ascii="Garamond" w:hAnsi="Garamond"/>
          <w:sz w:val="22"/>
          <w:szCs w:val="22"/>
        </w:rPr>
        <w:t>zohlednění</w:t>
      </w:r>
      <w:r w:rsidRPr="00D452F8">
        <w:rPr>
          <w:rFonts w:ascii="Garamond" w:hAnsi="Garamond"/>
          <w:sz w:val="22"/>
          <w:szCs w:val="22"/>
        </w:rPr>
        <w:t xml:space="preserve"> jiných </w:t>
      </w:r>
      <w:r w:rsidR="00305BB0" w:rsidRPr="00D452F8">
        <w:rPr>
          <w:rFonts w:ascii="Garamond" w:hAnsi="Garamond"/>
          <w:sz w:val="22"/>
          <w:szCs w:val="22"/>
        </w:rPr>
        <w:t xml:space="preserve">než </w:t>
      </w:r>
      <w:r w:rsidRPr="00D452F8">
        <w:rPr>
          <w:rFonts w:ascii="Garamond" w:hAnsi="Garamond"/>
          <w:sz w:val="22"/>
          <w:szCs w:val="22"/>
        </w:rPr>
        <w:t xml:space="preserve">výše uvedených </w:t>
      </w:r>
      <w:r w:rsidR="00D57265">
        <w:rPr>
          <w:rFonts w:ascii="Garamond" w:hAnsi="Garamond"/>
          <w:sz w:val="22"/>
          <w:szCs w:val="22"/>
        </w:rPr>
        <w:t xml:space="preserve">zásad a </w:t>
      </w:r>
      <w:r w:rsidRPr="00D452F8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C53DF1">
        <w:rPr>
          <w:rFonts w:ascii="Garamond" w:hAnsi="Garamond"/>
        </w:rPr>
        <w:t xml:space="preserve">Zadavatel si vyhrazuje právo před uzavřením Smlouvy vyloučit </w:t>
      </w:r>
      <w:r w:rsidR="008C2C2D" w:rsidRPr="00C53DF1">
        <w:rPr>
          <w:rFonts w:ascii="Garamond" w:hAnsi="Garamond"/>
        </w:rPr>
        <w:t xml:space="preserve">z Předmětu plnění </w:t>
      </w:r>
      <w:r w:rsidRPr="00C53DF1">
        <w:rPr>
          <w:rFonts w:ascii="Garamond" w:hAnsi="Garamond"/>
        </w:rPr>
        <w:t>položky</w:t>
      </w:r>
      <w:r w:rsidR="008C2C2D" w:rsidRPr="00C53DF1">
        <w:rPr>
          <w:rFonts w:ascii="Garamond" w:hAnsi="Garamond"/>
        </w:rPr>
        <w:t xml:space="preserve">, </w:t>
      </w:r>
      <w:r w:rsidR="002E4ED7" w:rsidRPr="00C53DF1">
        <w:rPr>
          <w:rFonts w:ascii="Garamond" w:hAnsi="Garamond"/>
        </w:rPr>
        <w:t>které mají být</w:t>
      </w:r>
      <w:r w:rsidR="002E4ED7">
        <w:rPr>
          <w:rFonts w:ascii="Garamond" w:hAnsi="Garamond"/>
        </w:rPr>
        <w:t xml:space="preserve">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449D8214" w14:textId="42F5F518" w:rsidR="003B4D43" w:rsidRPr="00C53DF1" w:rsidRDefault="00184824" w:rsidP="00294B61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sz w:val="22"/>
          <w:szCs w:val="22"/>
        </w:rPr>
        <w:t>Nejsou stanoveny</w:t>
      </w:r>
      <w:r w:rsidR="003B4D43" w:rsidRPr="00C53DF1">
        <w:rPr>
          <w:rFonts w:ascii="Garamond" w:hAnsi="Garamond" w:cs="Arial"/>
          <w:sz w:val="22"/>
          <w:szCs w:val="22"/>
        </w:rPr>
        <w:t>.</w:t>
      </w:r>
    </w:p>
    <w:p w14:paraId="5DFAD038" w14:textId="182551C2" w:rsidR="003D52BD" w:rsidRPr="00C53DF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C53DF1">
        <w:rPr>
          <w:rFonts w:ascii="Garamond" w:hAnsi="Garamond" w:cs="Arial"/>
          <w:b/>
          <w:sz w:val="22"/>
          <w:szCs w:val="22"/>
        </w:rPr>
        <w:t>doplněn</w:t>
      </w:r>
      <w:r w:rsidRPr="00C53DF1">
        <w:rPr>
          <w:rFonts w:ascii="Garamond" w:hAnsi="Garamond" w:cs="Arial"/>
          <w:b/>
          <w:sz w:val="22"/>
          <w:szCs w:val="22"/>
        </w:rPr>
        <w:t>a</w:t>
      </w:r>
      <w:r w:rsidR="003D52BD" w:rsidRPr="00C53DF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C53DF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C53DF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C53DF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6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6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Pr="00DC7475" w:rsidRDefault="00C667B7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 xml:space="preserve">na základě pověření </w:t>
      </w:r>
      <w:r w:rsidR="00E929D9" w:rsidRPr="00DC7475">
        <w:rPr>
          <w:rFonts w:ascii="Garamond" w:hAnsi="Garamond"/>
          <w:sz w:val="22"/>
          <w:szCs w:val="22"/>
        </w:rPr>
        <w:t>Michaela Vítková</w:t>
      </w:r>
    </w:p>
    <w:p w14:paraId="775138E0" w14:textId="3C63B9AD" w:rsidR="00C667B7" w:rsidRPr="00DC7475" w:rsidRDefault="00E929D9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0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CC9426" w14:textId="77777777" w:rsidR="007E6A98" w:rsidRDefault="007E6A98" w:rsidP="00795AAC">
      <w:r>
        <w:separator/>
      </w:r>
    </w:p>
  </w:endnote>
  <w:endnote w:type="continuationSeparator" w:id="0">
    <w:p w14:paraId="630EF71C" w14:textId="77777777" w:rsidR="007E6A98" w:rsidRDefault="007E6A98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D6B1F5" w14:textId="0DD1B554" w:rsidR="002A5DA0" w:rsidRDefault="002A5DA0" w:rsidP="002A5DA0">
    <w:pPr>
      <w:pStyle w:val="Zpat"/>
    </w:pPr>
    <w:r>
      <w:rPr>
        <w:noProof/>
        <w:lang w:eastAsia="cs-CZ"/>
      </w:rPr>
      <w:drawing>
        <wp:inline distT="0" distB="0" distL="0" distR="0" wp14:anchorId="3020ACAA" wp14:editId="07988E67">
          <wp:extent cx="1496060" cy="802005"/>
          <wp:effectExtent l="0" t="0" r="889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060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708CB645" wp14:editId="0A12C8AB">
          <wp:extent cx="2058670" cy="894715"/>
          <wp:effectExtent l="0" t="0" r="0" b="63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8670" cy="894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3BD02260" wp14:editId="3AC39A76">
          <wp:extent cx="9144" cy="12192"/>
          <wp:effectExtent l="0" t="0" r="0" b="0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64FAF124" wp14:editId="0A01F1AF">
          <wp:extent cx="9144" cy="12192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4125FE07" wp14:editId="690729FF">
          <wp:extent cx="1965716" cy="869565"/>
          <wp:effectExtent l="0" t="0" r="0" b="6985"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965956" cy="8696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8EC6483" w14:textId="0B2FE31B" w:rsidR="00AD69FB" w:rsidRPr="00EB6175" w:rsidRDefault="00AD69FB" w:rsidP="002F419F">
    <w:pPr>
      <w:pStyle w:val="Zpat"/>
      <w:spacing w:before="240"/>
      <w:jc w:val="center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t xml:space="preserve">Stránka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43114">
      <w:rPr>
        <w:rFonts w:ascii="Garamond" w:eastAsia="Arial" w:hAnsi="Garamond" w:cs="Arial"/>
        <w:noProof/>
        <w:sz w:val="16"/>
        <w:szCs w:val="16"/>
      </w:rPr>
      <w:t>2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43114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52C10C" w14:textId="77777777" w:rsidR="007E6A98" w:rsidRDefault="007E6A98" w:rsidP="00795AAC">
      <w:r>
        <w:separator/>
      </w:r>
    </w:p>
  </w:footnote>
  <w:footnote w:type="continuationSeparator" w:id="0">
    <w:p w14:paraId="12E0AB77" w14:textId="77777777" w:rsidR="007E6A98" w:rsidRDefault="007E6A98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40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21C66"/>
    <w:rsid w:val="00030C68"/>
    <w:rsid w:val="00035AA2"/>
    <w:rsid w:val="00037445"/>
    <w:rsid w:val="0005573E"/>
    <w:rsid w:val="00055C16"/>
    <w:rsid w:val="00063898"/>
    <w:rsid w:val="000640AD"/>
    <w:rsid w:val="00072B7B"/>
    <w:rsid w:val="0007506D"/>
    <w:rsid w:val="00076370"/>
    <w:rsid w:val="00083C37"/>
    <w:rsid w:val="00086AE4"/>
    <w:rsid w:val="000909A0"/>
    <w:rsid w:val="00095E03"/>
    <w:rsid w:val="000A4564"/>
    <w:rsid w:val="000A5773"/>
    <w:rsid w:val="000A5E08"/>
    <w:rsid w:val="000D05C8"/>
    <w:rsid w:val="000D7326"/>
    <w:rsid w:val="000E3DE6"/>
    <w:rsid w:val="000F34D8"/>
    <w:rsid w:val="0010541F"/>
    <w:rsid w:val="001129E1"/>
    <w:rsid w:val="00113AA6"/>
    <w:rsid w:val="001142E9"/>
    <w:rsid w:val="00117C21"/>
    <w:rsid w:val="00127368"/>
    <w:rsid w:val="00134601"/>
    <w:rsid w:val="00136141"/>
    <w:rsid w:val="0015056F"/>
    <w:rsid w:val="0015439B"/>
    <w:rsid w:val="00155D07"/>
    <w:rsid w:val="00161A09"/>
    <w:rsid w:val="00161C21"/>
    <w:rsid w:val="00170442"/>
    <w:rsid w:val="001718A9"/>
    <w:rsid w:val="00175953"/>
    <w:rsid w:val="00184824"/>
    <w:rsid w:val="00185EFB"/>
    <w:rsid w:val="0018706D"/>
    <w:rsid w:val="001905EC"/>
    <w:rsid w:val="001A30F6"/>
    <w:rsid w:val="001A46DB"/>
    <w:rsid w:val="001A5C42"/>
    <w:rsid w:val="001B4B7A"/>
    <w:rsid w:val="001B5234"/>
    <w:rsid w:val="001B557B"/>
    <w:rsid w:val="001C4ABC"/>
    <w:rsid w:val="001D2457"/>
    <w:rsid w:val="001E0251"/>
    <w:rsid w:val="001E4E72"/>
    <w:rsid w:val="001E73C9"/>
    <w:rsid w:val="001F6DDB"/>
    <w:rsid w:val="002012BB"/>
    <w:rsid w:val="00203B39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409E"/>
    <w:rsid w:val="00257386"/>
    <w:rsid w:val="00272068"/>
    <w:rsid w:val="002732D2"/>
    <w:rsid w:val="00274498"/>
    <w:rsid w:val="00281D4A"/>
    <w:rsid w:val="002865E4"/>
    <w:rsid w:val="00294B61"/>
    <w:rsid w:val="00295C60"/>
    <w:rsid w:val="002A5DA0"/>
    <w:rsid w:val="002B4A7E"/>
    <w:rsid w:val="002B59B9"/>
    <w:rsid w:val="002C475A"/>
    <w:rsid w:val="002C4C68"/>
    <w:rsid w:val="002C7593"/>
    <w:rsid w:val="002D62A7"/>
    <w:rsid w:val="002E021F"/>
    <w:rsid w:val="002E188D"/>
    <w:rsid w:val="002E3083"/>
    <w:rsid w:val="002E4228"/>
    <w:rsid w:val="002E4432"/>
    <w:rsid w:val="002E4ED7"/>
    <w:rsid w:val="002F419F"/>
    <w:rsid w:val="003024B8"/>
    <w:rsid w:val="00305BB0"/>
    <w:rsid w:val="003063D6"/>
    <w:rsid w:val="0031024E"/>
    <w:rsid w:val="00311988"/>
    <w:rsid w:val="00320779"/>
    <w:rsid w:val="003244C0"/>
    <w:rsid w:val="00324905"/>
    <w:rsid w:val="00331F6E"/>
    <w:rsid w:val="003320CF"/>
    <w:rsid w:val="00342F71"/>
    <w:rsid w:val="00356341"/>
    <w:rsid w:val="00357688"/>
    <w:rsid w:val="00380881"/>
    <w:rsid w:val="00396BED"/>
    <w:rsid w:val="003A2A0C"/>
    <w:rsid w:val="003A4BA0"/>
    <w:rsid w:val="003B06D8"/>
    <w:rsid w:val="003B4D43"/>
    <w:rsid w:val="003C1FD6"/>
    <w:rsid w:val="003D116A"/>
    <w:rsid w:val="003D43B7"/>
    <w:rsid w:val="003D4537"/>
    <w:rsid w:val="003D52BD"/>
    <w:rsid w:val="003E3643"/>
    <w:rsid w:val="003E567A"/>
    <w:rsid w:val="003F767D"/>
    <w:rsid w:val="004059B7"/>
    <w:rsid w:val="00406F62"/>
    <w:rsid w:val="00423A32"/>
    <w:rsid w:val="00425FD2"/>
    <w:rsid w:val="004328BD"/>
    <w:rsid w:val="004376D6"/>
    <w:rsid w:val="004400E1"/>
    <w:rsid w:val="004576B0"/>
    <w:rsid w:val="00475615"/>
    <w:rsid w:val="0048090C"/>
    <w:rsid w:val="00481F8F"/>
    <w:rsid w:val="00485D97"/>
    <w:rsid w:val="00486215"/>
    <w:rsid w:val="00486FD6"/>
    <w:rsid w:val="00487ABB"/>
    <w:rsid w:val="00490549"/>
    <w:rsid w:val="00495F5C"/>
    <w:rsid w:val="00497FE3"/>
    <w:rsid w:val="004B06FE"/>
    <w:rsid w:val="004B68DB"/>
    <w:rsid w:val="004B779A"/>
    <w:rsid w:val="004D005B"/>
    <w:rsid w:val="004D1497"/>
    <w:rsid w:val="004D64CE"/>
    <w:rsid w:val="004E4A98"/>
    <w:rsid w:val="004F0141"/>
    <w:rsid w:val="004F0DD1"/>
    <w:rsid w:val="004F13D4"/>
    <w:rsid w:val="0050547A"/>
    <w:rsid w:val="0050755D"/>
    <w:rsid w:val="00513847"/>
    <w:rsid w:val="0051700E"/>
    <w:rsid w:val="00521009"/>
    <w:rsid w:val="00524149"/>
    <w:rsid w:val="0052419E"/>
    <w:rsid w:val="005360D9"/>
    <w:rsid w:val="00541CF2"/>
    <w:rsid w:val="00541F8B"/>
    <w:rsid w:val="0055137A"/>
    <w:rsid w:val="00571557"/>
    <w:rsid w:val="00592FF9"/>
    <w:rsid w:val="005A575C"/>
    <w:rsid w:val="005C01F9"/>
    <w:rsid w:val="005E1AA8"/>
    <w:rsid w:val="005E599C"/>
    <w:rsid w:val="006135F9"/>
    <w:rsid w:val="00617021"/>
    <w:rsid w:val="00641634"/>
    <w:rsid w:val="0064432C"/>
    <w:rsid w:val="00646EF9"/>
    <w:rsid w:val="006479AD"/>
    <w:rsid w:val="006504FE"/>
    <w:rsid w:val="00650FC7"/>
    <w:rsid w:val="00653C27"/>
    <w:rsid w:val="006579BB"/>
    <w:rsid w:val="006619C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B5028"/>
    <w:rsid w:val="006B5670"/>
    <w:rsid w:val="006C69C1"/>
    <w:rsid w:val="006D0C83"/>
    <w:rsid w:val="006D427F"/>
    <w:rsid w:val="006D6F86"/>
    <w:rsid w:val="006F7426"/>
    <w:rsid w:val="0070545A"/>
    <w:rsid w:val="0072046A"/>
    <w:rsid w:val="00730B83"/>
    <w:rsid w:val="00735FBF"/>
    <w:rsid w:val="00757EB6"/>
    <w:rsid w:val="00763198"/>
    <w:rsid w:val="007706A8"/>
    <w:rsid w:val="00780026"/>
    <w:rsid w:val="007919B3"/>
    <w:rsid w:val="00792068"/>
    <w:rsid w:val="00795AAC"/>
    <w:rsid w:val="007A5DDA"/>
    <w:rsid w:val="007C04E9"/>
    <w:rsid w:val="007C5244"/>
    <w:rsid w:val="007D473B"/>
    <w:rsid w:val="007D5726"/>
    <w:rsid w:val="007D7BDF"/>
    <w:rsid w:val="007E6A98"/>
    <w:rsid w:val="008009FE"/>
    <w:rsid w:val="00800FB4"/>
    <w:rsid w:val="00822D46"/>
    <w:rsid w:val="008252D0"/>
    <w:rsid w:val="0082680D"/>
    <w:rsid w:val="00841F0D"/>
    <w:rsid w:val="00854B10"/>
    <w:rsid w:val="00857883"/>
    <w:rsid w:val="008765A4"/>
    <w:rsid w:val="0088068A"/>
    <w:rsid w:val="0088554A"/>
    <w:rsid w:val="00893EAD"/>
    <w:rsid w:val="00896E6C"/>
    <w:rsid w:val="008A08E3"/>
    <w:rsid w:val="008A6DE7"/>
    <w:rsid w:val="008A6E01"/>
    <w:rsid w:val="008B025D"/>
    <w:rsid w:val="008B741E"/>
    <w:rsid w:val="008C2C2D"/>
    <w:rsid w:val="008D13AA"/>
    <w:rsid w:val="008D2B9F"/>
    <w:rsid w:val="008E0D1D"/>
    <w:rsid w:val="008E0F36"/>
    <w:rsid w:val="008E4A71"/>
    <w:rsid w:val="008E4AAB"/>
    <w:rsid w:val="008E694C"/>
    <w:rsid w:val="008F24EC"/>
    <w:rsid w:val="008F3D91"/>
    <w:rsid w:val="00906306"/>
    <w:rsid w:val="00924ABD"/>
    <w:rsid w:val="00931CC1"/>
    <w:rsid w:val="00935123"/>
    <w:rsid w:val="00942A6B"/>
    <w:rsid w:val="009431F2"/>
    <w:rsid w:val="00945C56"/>
    <w:rsid w:val="009537A4"/>
    <w:rsid w:val="00956D28"/>
    <w:rsid w:val="00961B2D"/>
    <w:rsid w:val="00961D50"/>
    <w:rsid w:val="00966008"/>
    <w:rsid w:val="00971D47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D192E"/>
    <w:rsid w:val="009D41CD"/>
    <w:rsid w:val="009E3D2E"/>
    <w:rsid w:val="009F34D9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E5C"/>
    <w:rsid w:val="00A36CC3"/>
    <w:rsid w:val="00A436C9"/>
    <w:rsid w:val="00A467E8"/>
    <w:rsid w:val="00A51190"/>
    <w:rsid w:val="00A6168F"/>
    <w:rsid w:val="00A624A1"/>
    <w:rsid w:val="00A66D1E"/>
    <w:rsid w:val="00A77624"/>
    <w:rsid w:val="00A82F84"/>
    <w:rsid w:val="00A90797"/>
    <w:rsid w:val="00AA3B62"/>
    <w:rsid w:val="00AA7E60"/>
    <w:rsid w:val="00AC487C"/>
    <w:rsid w:val="00AC5408"/>
    <w:rsid w:val="00AC56B9"/>
    <w:rsid w:val="00AD69FB"/>
    <w:rsid w:val="00AD7E9B"/>
    <w:rsid w:val="00AE5B0B"/>
    <w:rsid w:val="00AE67B7"/>
    <w:rsid w:val="00AE6DAB"/>
    <w:rsid w:val="00AF315D"/>
    <w:rsid w:val="00B02193"/>
    <w:rsid w:val="00B12B58"/>
    <w:rsid w:val="00B16994"/>
    <w:rsid w:val="00B22D5E"/>
    <w:rsid w:val="00B25E4B"/>
    <w:rsid w:val="00B31681"/>
    <w:rsid w:val="00B35FCD"/>
    <w:rsid w:val="00B507B9"/>
    <w:rsid w:val="00B75A72"/>
    <w:rsid w:val="00B92754"/>
    <w:rsid w:val="00BA2E0E"/>
    <w:rsid w:val="00BA36B4"/>
    <w:rsid w:val="00BB33E6"/>
    <w:rsid w:val="00BB6C3E"/>
    <w:rsid w:val="00BB6C44"/>
    <w:rsid w:val="00BC094B"/>
    <w:rsid w:val="00BC4C17"/>
    <w:rsid w:val="00BD3729"/>
    <w:rsid w:val="00BE05AE"/>
    <w:rsid w:val="00BE0E20"/>
    <w:rsid w:val="00BF071C"/>
    <w:rsid w:val="00BF1010"/>
    <w:rsid w:val="00C03A55"/>
    <w:rsid w:val="00C232BE"/>
    <w:rsid w:val="00C27316"/>
    <w:rsid w:val="00C310DC"/>
    <w:rsid w:val="00C31F1D"/>
    <w:rsid w:val="00C43114"/>
    <w:rsid w:val="00C45272"/>
    <w:rsid w:val="00C53DF1"/>
    <w:rsid w:val="00C633E2"/>
    <w:rsid w:val="00C667B7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D05AA8"/>
    <w:rsid w:val="00D06321"/>
    <w:rsid w:val="00D07360"/>
    <w:rsid w:val="00D31A32"/>
    <w:rsid w:val="00D33A74"/>
    <w:rsid w:val="00D43D0D"/>
    <w:rsid w:val="00D452F8"/>
    <w:rsid w:val="00D47794"/>
    <w:rsid w:val="00D555A3"/>
    <w:rsid w:val="00D57265"/>
    <w:rsid w:val="00D602A9"/>
    <w:rsid w:val="00D64A33"/>
    <w:rsid w:val="00DA3139"/>
    <w:rsid w:val="00DA44E6"/>
    <w:rsid w:val="00DB0A8D"/>
    <w:rsid w:val="00DB1DE5"/>
    <w:rsid w:val="00DB1E0D"/>
    <w:rsid w:val="00DB45AA"/>
    <w:rsid w:val="00DC15A5"/>
    <w:rsid w:val="00DC5ED1"/>
    <w:rsid w:val="00DC7475"/>
    <w:rsid w:val="00DE1BD2"/>
    <w:rsid w:val="00DE4940"/>
    <w:rsid w:val="00DF16B0"/>
    <w:rsid w:val="00DF3053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617C7"/>
    <w:rsid w:val="00E66C11"/>
    <w:rsid w:val="00E7390F"/>
    <w:rsid w:val="00E760FE"/>
    <w:rsid w:val="00E76775"/>
    <w:rsid w:val="00E929D9"/>
    <w:rsid w:val="00E97754"/>
    <w:rsid w:val="00EB194D"/>
    <w:rsid w:val="00EB4ACA"/>
    <w:rsid w:val="00EB5C98"/>
    <w:rsid w:val="00EB6175"/>
    <w:rsid w:val="00EB7A9F"/>
    <w:rsid w:val="00EC3FE3"/>
    <w:rsid w:val="00EC4F3F"/>
    <w:rsid w:val="00EE44DF"/>
    <w:rsid w:val="00EF4959"/>
    <w:rsid w:val="00F033C6"/>
    <w:rsid w:val="00F0543A"/>
    <w:rsid w:val="00F054E9"/>
    <w:rsid w:val="00F228FA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4593"/>
    <w:rsid w:val="00F976E9"/>
    <w:rsid w:val="00FB284E"/>
    <w:rsid w:val="00FC0944"/>
    <w:rsid w:val="00FC18D6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  <w15:docId w15:val="{E9519290-99C8-4E9F-B098-33F4A9033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zakazky.zcu.cz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fjIBOi1OsSkf+Lf0i6DPCEAEZarCE64EPqMHmgPiGeU=</DigestValue>
    </Reference>
    <Reference Type="http://www.w3.org/2000/09/xmldsig#Object" URI="#idOfficeObject">
      <DigestMethod Algorithm="http://www.w3.org/2001/04/xmlenc#sha256"/>
      <DigestValue>yzMmFelgw+Xuu+B+l0shPiN5jientUykSIkGy6iobUU=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WUAWabkYultGnBkYKibh710nVQpkUdZQ+gCaHfA+07E=</DigestValue>
    </Reference>
  </SignedInfo>
  <SignatureValue>iQwiHgWAChp0+GA5C+oRFpQqSrkFqG4BMB59wga2FB0tPoEWVsCUWNobOXoP9yvj1MnisilWj8Xv
GGGY+glYjtpGvXexpV/f7tQl7epWz/+tdANDSjYBRLo+twOm1F1enQvmIF66HdvfYzw1CsD52BI0
M/UzQyIHgdMQf5rnYySAVbYllpcyNeQZJFBVeagOy7nWcE3fcgFuOzb36qbIjxygYa1v81qiuH4t
604OwuuydpfBM7z0mqsEjcmRJpSO7nwXnMSnA56J/2hVzmu1NkmE2XFaWNLkZIJ+JKevRha+s3EB
4clUJlQcwzr8IUQuzpf/8PW1cZwxrhW+hw8yqA==</SignatureValue>
  <KeyInfo>
    <X509Data>
      <X509Certificate>MIIInjCCBoagAwIBAgIEAVQuPjANBgkqhkiG9w0BAQsFADBpMQswCQYDVQQGEwJDWjEXMBUGA1UEYRMOTlRSQ1otNDcxMTQ5ODMxHTAbBgNVBAoMFMSMZXNrw6EgcG/FoXRhLCBzLnAuMSIwIAYDVQQDExlQb3N0U2lnbnVtIFF1YWxpZmllZCBDQSA0MB4XDTIwMTIwNzE0NTcyM1oXDTIxMTIyNzE0NTcyM1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2ww0dblaRsVAsd1x+FraBUbVT9SStj62eRxQtcleUoT1uwMtZAE/l/pqaLvLT/BviTzT8XNauud5W1oGG3440yzNJKdlH8ZoP2fgYwRkjeJ/i4A8JCDbLlYEU2eo6CFMKCDV/qAY94CUXSoQh2liT95rt5o4A6Dua2fvUgIdH7s4pHGgdUnbneTFqnO0EbGIdufnxHmazOqMKn1oj+tAoOV1EvewH9j+gRlIBFtst89bnYXXD6u0xoIyBv6OVphr/VwdWJSML/vSuRRvX7tfR+XGDtk53+iYQqFm4XvGCxl+EdKUasktlH6nYyjMw/kj0y9sHCFuo4nEepA+JzB4GQIDAQABo4IDwzCCA78wNgYDVR0RBC8wLYEQdml0a292QHBzLnpjdS5jeqAZBgkrBgEEAdwZAgGgDBMKMTU2MTY5NjExND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</Transform>
          <Transform Algorithm="http://www.w3.org/TR/2001/REC-xml-c14n-20010315"/>
        </Transforms>
        <DigestMethod Algorithm="http://www.w3.org/2001/04/xmlenc#sha256"/>
        <DigestValue>8mtCGMnzANE/tSp3n3ue+Asj1tV5yxRX87KXsVD3KNc=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4"/>
          </Transform>
          <Transform Algorithm="http://www.w3.org/TR/2001/REC-xml-c14n-20010315"/>
        </Transforms>
        <DigestMethod Algorithm="http://www.w3.org/2001/04/xmlenc#sha256"/>
        <DigestValue>ZNaReU/fvQGfpjD0117Ndx5NT533s9Ix7VFHV5dXV+w=</DigestValue>
      </Reference>
      <Reference URI="/word/document.xml?ContentType=application/vnd.openxmlformats-officedocument.wordprocessingml.document.main+xml">
        <DigestMethod Algorithm="http://www.w3.org/2001/04/xmlenc#sha256"/>
        <DigestValue>s2cTzD9b3Mxuva/h5egroXpD4iNhlSffnWlwIuaN+VQ=</DigestValue>
      </Reference>
      <Reference URI="/word/endnotes.xml?ContentType=application/vnd.openxmlformats-officedocument.wordprocessingml.endnotes+xml">
        <DigestMethod Algorithm="http://www.w3.org/2001/04/xmlenc#sha256"/>
        <DigestValue>NxkOhcohiPfYVjfInwq0EKOqbcnlQGZc6GxhEGrnkis=</DigestValue>
      </Reference>
      <Reference URI="/word/fontTable.xml?ContentType=application/vnd.openxmlformats-officedocument.wordprocessingml.fontTable+xml">
        <DigestMethod Algorithm="http://www.w3.org/2001/04/xmlenc#sha256"/>
        <DigestValue>W9GTQxaxstLWkk4eeBZyC0qyPqmprhCDFG0f2ODZJeo=</DigestValue>
      </Reference>
      <Reference URI="/word/footer1.xml?ContentType=application/vnd.openxmlformats-officedocument.wordprocessingml.footer+xml">
        <DigestMethod Algorithm="http://www.w3.org/2001/04/xmlenc#sha256"/>
        <DigestValue>9iycIDGaaxLqaJJdGmMB6srQHep+F32jNAdrCfQnGnY=</DigestValue>
      </Reference>
      <Reference URI="/word/footnotes.xml?ContentType=application/vnd.openxmlformats-officedocument.wordprocessingml.footnotes+xml">
        <DigestMethod Algorithm="http://www.w3.org/2001/04/xmlenc#sha256"/>
        <DigestValue>JtdMOAFVgEZTeBbIC8xqx2IeBRHVyuUbHl/niK2cC58=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TEfHOYAPE0X/jvaCavMgTDOWAX518hiIZ9qUp71LF5U=</DigestValue>
      </Reference>
      <Reference URI="/word/media/image5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AiatU1s+0QatLpD6LpYA6BNTxTDnU4viNUl8+71Ogyg=</DigestValue>
      </Reference>
      <Reference URI="/word/settings.xml?ContentType=application/vnd.openxmlformats-officedocument.wordprocessingml.settings+xml">
        <DigestMethod Algorithm="http://www.w3.org/2001/04/xmlenc#sha256"/>
        <DigestValue>qFDhtSgvKxH4yECWg9yjMmD9yfqdOEIZ0uA8LORg+Lc=</DigestValue>
      </Reference>
      <Reference URI="/word/styles.xml?ContentType=application/vnd.openxmlformats-officedocument.wordprocessingml.styles+xml">
        <DigestMethod Algorithm="http://www.w3.org/2001/04/xmlenc#sha256"/>
        <DigestValue>fe4TvvUKHKU/Vio7adYdhtkovBesqNXRStxaaoA62X0=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tmmubFf6E9Zj7gEm9xu1kY/z2IstX8PbxXb8gx00qfE=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2021-05-25T06:53:11Z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16.0.10374/14</OfficeVersion>
          <ApplicationVersion>16.0.10374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2021-05-25T06:53:11Z</xd:SigningTime>
          <xd:SigningCertificate>
            <xd:Cert>
              <xd:CertDigest>
                <DigestMethod Algorithm="http://www.w3.org/2001/04/xmlenc#sha256"/>
                <DigestValue>SIGu5+bWgUsftz4F/SqjvO56zesoJpAJckrpTagpdDM=</DigestValue>
              </xd:CertDigest>
              <xd:IssuerSerial>
                <X509IssuerName>CN=PostSignum Qualified CA 4, O="Česká pošta, s.p.", OID.2.5.4.97=NTRCZ-47114983, C=CZ</X509IssuerName>
                <X509SerialNumber>22294078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F1B80B-5D8E-4050-8872-2634854DE8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5</Pages>
  <Words>1750</Words>
  <Characters>10330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12056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17</cp:revision>
  <cp:lastPrinted>2018-08-08T13:48:00Z</cp:lastPrinted>
  <dcterms:created xsi:type="dcterms:W3CDTF">2021-01-21T11:32:00Z</dcterms:created>
  <dcterms:modified xsi:type="dcterms:W3CDTF">2021-05-25T06:52:00Z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