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03FEAA29" w:rsidR="00EB6175" w:rsidRPr="00A624A1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A624A1">
        <w:rPr>
          <w:rFonts w:ascii="Garamond" w:hAnsi="Garamond"/>
          <w:b/>
          <w:sz w:val="32"/>
          <w:szCs w:val="36"/>
        </w:rPr>
        <w:t>„</w:t>
      </w:r>
      <w:r w:rsidRPr="00A624A1">
        <w:rPr>
          <w:rFonts w:ascii="Garamond" w:hAnsi="Garamond"/>
          <w:b/>
          <w:bCs/>
          <w:sz w:val="32"/>
          <w:szCs w:val="36"/>
        </w:rPr>
        <w:t xml:space="preserve">Dynamický nákupní systém na </w:t>
      </w:r>
      <w:r w:rsidR="00A624A1" w:rsidRPr="00A624A1">
        <w:rPr>
          <w:rFonts w:ascii="Garamond" w:hAnsi="Garamond"/>
          <w:b/>
          <w:bCs/>
          <w:sz w:val="32"/>
          <w:szCs w:val="36"/>
        </w:rPr>
        <w:t>laboratorní a měřicí</w:t>
      </w:r>
      <w:r w:rsidRPr="00A624A1">
        <w:rPr>
          <w:rFonts w:ascii="Garamond" w:hAnsi="Garamond"/>
          <w:b/>
          <w:bCs/>
          <w:sz w:val="32"/>
          <w:szCs w:val="36"/>
        </w:rPr>
        <w:t xml:space="preserve"> techniku (III.)“</w:t>
      </w:r>
    </w:p>
    <w:p w14:paraId="42EB36D6" w14:textId="4DE5BF20" w:rsidR="00EB6175" w:rsidRPr="00A624A1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A624A1">
        <w:rPr>
          <w:rFonts w:ascii="Garamond" w:hAnsi="Garamond"/>
          <w:sz w:val="28"/>
          <w:szCs w:val="28"/>
        </w:rPr>
        <w:t>(</w:t>
      </w:r>
      <w:r w:rsidR="003C1FD6" w:rsidRPr="00A624A1">
        <w:rPr>
          <w:rFonts w:ascii="Garamond" w:hAnsi="Garamond"/>
          <w:sz w:val="28"/>
          <w:szCs w:val="28"/>
        </w:rPr>
        <w:t>d</w:t>
      </w:r>
      <w:r w:rsidRPr="00A624A1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A624A1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054AB0C8" w:rsidR="00EB6175" w:rsidRPr="00A624A1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A624A1">
        <w:rPr>
          <w:rFonts w:ascii="Garamond" w:hAnsi="Garamond"/>
          <w:sz w:val="24"/>
          <w:szCs w:val="24"/>
        </w:rPr>
        <w:t>Veřejná zakázka:</w:t>
      </w:r>
      <w:r w:rsidRPr="00A624A1">
        <w:rPr>
          <w:rFonts w:ascii="Garamond" w:hAnsi="Garamond"/>
          <w:sz w:val="24"/>
          <w:szCs w:val="24"/>
        </w:rPr>
        <w:tab/>
      </w:r>
      <w:r w:rsidR="00A624A1" w:rsidRPr="00A624A1">
        <w:rPr>
          <w:rFonts w:ascii="Garamond" w:hAnsi="Garamond"/>
          <w:sz w:val="24"/>
          <w:szCs w:val="24"/>
        </w:rPr>
        <w:t>Laboratorní a měřicí</w:t>
      </w:r>
      <w:r w:rsidRPr="00A624A1">
        <w:rPr>
          <w:rFonts w:ascii="Garamond" w:hAnsi="Garamond"/>
          <w:sz w:val="24"/>
          <w:szCs w:val="24"/>
        </w:rPr>
        <w:t xml:space="preserve"> technika (III.) </w:t>
      </w:r>
      <w:r w:rsidR="003244C0">
        <w:rPr>
          <w:rFonts w:ascii="Garamond" w:hAnsi="Garamond"/>
          <w:sz w:val="24"/>
          <w:szCs w:val="24"/>
        </w:rPr>
        <w:t>0</w:t>
      </w:r>
      <w:r w:rsidR="002A5DA0">
        <w:rPr>
          <w:rFonts w:ascii="Garamond" w:hAnsi="Garamond"/>
          <w:sz w:val="24"/>
          <w:szCs w:val="24"/>
        </w:rPr>
        <w:t>10</w:t>
      </w:r>
      <w:r w:rsidRPr="00A624A1">
        <w:rPr>
          <w:rFonts w:ascii="Garamond" w:hAnsi="Garamond"/>
          <w:sz w:val="24"/>
          <w:szCs w:val="24"/>
        </w:rPr>
        <w:t>-2021</w:t>
      </w:r>
    </w:p>
    <w:p w14:paraId="734915B7" w14:textId="6CF8FBA3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r w:rsidR="00DC7475" w:rsidRPr="00DC7475">
        <w:t>https://zaka</w:t>
      </w:r>
      <w:r w:rsidR="002A5DA0">
        <w:t>zky.zcu.cz/contract_display_4468</w:t>
      </w:r>
      <w:r w:rsidR="00DC7475" w:rsidRPr="00DC7475">
        <w:t>.html</w:t>
      </w:r>
    </w:p>
    <w:p w14:paraId="2B5F5335" w14:textId="077CD8C3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 o zadávání veřejných zakázek (dále jen „ZZVZ“).</w:t>
      </w:r>
      <w:bookmarkStart w:id="0" w:name="_GoBack"/>
      <w:bookmarkEnd w:id="0"/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1"/>
      <w:r w:rsidRPr="00F4269B">
        <w:rPr>
          <w:rFonts w:ascii="Garamond" w:hAnsi="Garamond"/>
          <w:sz w:val="24"/>
          <w:szCs w:val="24"/>
        </w:rPr>
        <w:t>ek</w:t>
      </w:r>
    </w:p>
    <w:p w14:paraId="6B26D401" w14:textId="436F50AE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50755D">
        <w:rPr>
          <w:rFonts w:ascii="Garamond" w:hAnsi="Garamond" w:cs="Arial"/>
          <w:b/>
          <w:sz w:val="22"/>
          <w:szCs w:val="22"/>
        </w:rPr>
        <w:t>12.04</w:t>
      </w:r>
      <w:r w:rsidR="00DC7475" w:rsidRPr="00DC7475">
        <w:rPr>
          <w:rFonts w:ascii="Garamond" w:hAnsi="Garamond" w:cs="Arial"/>
          <w:b/>
          <w:sz w:val="22"/>
          <w:szCs w:val="22"/>
        </w:rPr>
        <w:t>.2021</w:t>
      </w:r>
      <w:r w:rsidR="003C1FD6" w:rsidRPr="00136141">
        <w:rPr>
          <w:rFonts w:ascii="Garamond" w:hAnsi="Garamond" w:cs="Arial"/>
          <w:sz w:val="22"/>
          <w:szCs w:val="22"/>
        </w:rPr>
        <w:t xml:space="preserve"> do</w:t>
      </w:r>
      <w:r w:rsidRPr="00136141">
        <w:rPr>
          <w:rFonts w:ascii="Garamond" w:hAnsi="Garamond" w:cs="Arial"/>
          <w:sz w:val="22"/>
          <w:szCs w:val="22"/>
        </w:rPr>
        <w:t xml:space="preserve"> </w:t>
      </w:r>
      <w:r w:rsidR="0050755D">
        <w:rPr>
          <w:rFonts w:ascii="Garamond" w:hAnsi="Garamond" w:cs="Arial"/>
          <w:sz w:val="22"/>
          <w:szCs w:val="22"/>
        </w:rPr>
        <w:t>09:3</w:t>
      </w:r>
      <w:r w:rsidR="00DC7475">
        <w:rPr>
          <w:rFonts w:ascii="Garamond" w:hAnsi="Garamond" w:cs="Arial"/>
          <w:sz w:val="22"/>
          <w:szCs w:val="22"/>
        </w:rPr>
        <w:t>0</w:t>
      </w:r>
      <w:r w:rsidRPr="00B02193">
        <w:rPr>
          <w:rFonts w:ascii="Garamond" w:hAnsi="Garamond" w:cs="Arial"/>
          <w:sz w:val="22"/>
          <w:szCs w:val="22"/>
        </w:rPr>
        <w:t xml:space="preserve"> hod</w:t>
      </w:r>
      <w:r w:rsidR="003C1FD6" w:rsidRPr="00B02193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" w:name="_Toc377968546"/>
      <w:bookmarkStart w:id="3" w:name="_Toc377968645"/>
      <w:bookmarkStart w:id="4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2"/>
      <w:bookmarkEnd w:id="3"/>
      <w:bookmarkEnd w:id="4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46E32987" w:rsidR="002F419F" w:rsidRPr="00F54D1D" w:rsidRDefault="00A624A1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bCs/>
          <w:sz w:val="22"/>
          <w:szCs w:val="22"/>
        </w:rPr>
        <w:t>Michaela Vítková</w:t>
      </w:r>
      <w:r w:rsidR="00D05AA8" w:rsidRPr="00F54D1D">
        <w:rPr>
          <w:rFonts w:ascii="Garamond" w:hAnsi="Garamond" w:cs="Arial"/>
          <w:sz w:val="22"/>
          <w:szCs w:val="22"/>
        </w:rPr>
        <w:t>, tel.: +420</w:t>
      </w:r>
      <w:r w:rsidR="006C69C1" w:rsidRPr="00F54D1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sz w:val="22"/>
          <w:szCs w:val="22"/>
        </w:rPr>
        <w:t>69</w:t>
      </w:r>
      <w:r w:rsidR="00D05AA8" w:rsidRPr="00F54D1D">
        <w:rPr>
          <w:rFonts w:ascii="Garamond" w:hAnsi="Garamond" w:cs="Arial"/>
          <w:sz w:val="22"/>
          <w:szCs w:val="22"/>
        </w:rPr>
        <w:t xml:space="preserve">, e-mail: </w:t>
      </w:r>
      <w:r w:rsidR="00E929D9" w:rsidRPr="00A624A1">
        <w:rPr>
          <w:rFonts w:ascii="Garamond" w:hAnsi="Garamond" w:cs="Arial"/>
          <w:bCs/>
          <w:sz w:val="22"/>
          <w:szCs w:val="22"/>
        </w:rPr>
        <w:t>vitkov</w:t>
      </w:r>
      <w:r w:rsidR="00E929D9" w:rsidRPr="00F54D1D">
        <w:rPr>
          <w:rFonts w:ascii="Garamond" w:hAnsi="Garamond" w:cs="Arial"/>
          <w:sz w:val="22"/>
          <w:szCs w:val="22"/>
        </w:rPr>
        <w:t>@</w:t>
      </w:r>
      <w:r w:rsidR="003C1FD6" w:rsidRPr="00F54D1D">
        <w:rPr>
          <w:rFonts w:ascii="Garamond" w:hAnsi="Garamond" w:cs="Arial"/>
          <w:sz w:val="22"/>
          <w:szCs w:val="22"/>
        </w:rPr>
        <w:t>ps</w:t>
      </w:r>
      <w:r w:rsidR="001905EC" w:rsidRPr="00F54D1D">
        <w:rPr>
          <w:rFonts w:ascii="Garamond" w:hAnsi="Garamond" w:cs="Arial"/>
          <w:sz w:val="22"/>
          <w:szCs w:val="22"/>
        </w:rPr>
        <w:t>.zcu.cz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5" w:name="_Toc377968656"/>
      <w:bookmarkStart w:id="6" w:name="_Toc9514483"/>
      <w:bookmarkStart w:id="7" w:name="_Toc377968547"/>
      <w:bookmarkStart w:id="8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5"/>
      <w:bookmarkEnd w:id="6"/>
    </w:p>
    <w:p w14:paraId="68B9CEAB" w14:textId="51BAC5A8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lastRenderedPageBreak/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9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7"/>
      <w:bookmarkEnd w:id="8"/>
      <w:bookmarkEnd w:id="9"/>
    </w:p>
    <w:p w14:paraId="6EC6D2AD" w14:textId="5346EAB9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A624A1" w:rsidRPr="00A624A1">
        <w:rPr>
          <w:rFonts w:ascii="Garamond" w:hAnsi="Garamond" w:cs="Arial"/>
        </w:rPr>
        <w:t xml:space="preserve">laboratorní a měřicí </w:t>
      </w:r>
      <w:r w:rsidR="00BD3729" w:rsidRPr="00A624A1">
        <w:rPr>
          <w:rFonts w:ascii="Garamond" w:hAnsi="Garamond" w:cs="Arial"/>
        </w:rPr>
        <w:t>techniky</w:t>
      </w:r>
      <w:r w:rsidR="00BD3729" w:rsidRPr="00B02193">
        <w:rPr>
          <w:rFonts w:ascii="Garamond" w:hAnsi="Garamond" w:cs="Arial"/>
        </w:rPr>
        <w:t xml:space="preserve"> (dále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0" w:name="_Toc377968548"/>
      <w:bookmarkStart w:id="11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2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2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377968549"/>
      <w:bookmarkStart w:id="14" w:name="_Toc377968648"/>
      <w:bookmarkStart w:id="15" w:name="_Toc9514487"/>
      <w:bookmarkEnd w:id="10"/>
      <w:bookmarkEnd w:id="11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3"/>
      <w:bookmarkEnd w:id="14"/>
      <w:bookmarkEnd w:id="15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6" w:name="_Toc377968659"/>
      <w:bookmarkStart w:id="17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6"/>
      <w:bookmarkEnd w:id="17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72F68620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ZD.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ZD doplní dodavatel pouze požadované údaje.</w:t>
      </w:r>
    </w:p>
    <w:p w14:paraId="216A01F2" w14:textId="0D50E3EB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Struktura přílohy č. 2 návrhu Smlouvy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8" w:name="_Toc9514495"/>
      <w:bookmarkStart w:id="19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8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0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19"/>
      <w:bookmarkEnd w:id="20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FFF24A6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502"/>
      <w:bookmarkStart w:id="22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3" w:name="_Toc9514503"/>
      <w:bookmarkEnd w:id="21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2"/>
      <w:bookmarkEnd w:id="23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377968664"/>
      <w:bookmarkStart w:id="25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4"/>
      <w:bookmarkEnd w:id="25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241F00FD" w14:textId="72DCB142" w:rsidR="007706A8" w:rsidRPr="00C53DF1" w:rsidRDefault="00D57265" w:rsidP="00C53DF1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C53DF1">
        <w:rPr>
          <w:rFonts w:ascii="Garamond" w:hAnsi="Garamond"/>
          <w:sz w:val="22"/>
          <w:szCs w:val="22"/>
        </w:rPr>
        <w:t>Z</w:t>
      </w:r>
      <w:r w:rsidR="003A2A0C" w:rsidRPr="00C53DF1">
        <w:rPr>
          <w:rFonts w:ascii="Garamond" w:hAnsi="Garamond"/>
          <w:sz w:val="22"/>
          <w:szCs w:val="22"/>
        </w:rPr>
        <w:t>ásady sociálně odpovědného zadávání</w:t>
      </w:r>
      <w:r w:rsidRPr="00C53DF1"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 w:rsidRPr="00C53DF1">
        <w:rPr>
          <w:rFonts w:ascii="Garamond" w:hAnsi="Garamond"/>
          <w:sz w:val="22"/>
          <w:szCs w:val="22"/>
        </w:rPr>
        <w:t> </w:t>
      </w:r>
      <w:r w:rsidRPr="00C53DF1">
        <w:rPr>
          <w:rFonts w:ascii="Garamond" w:hAnsi="Garamond"/>
          <w:sz w:val="22"/>
          <w:szCs w:val="22"/>
        </w:rPr>
        <w:t xml:space="preserve">součástí Výzvy </w:t>
      </w:r>
      <w:r w:rsidR="003A2A0C" w:rsidRPr="00C53DF1">
        <w:rPr>
          <w:rFonts w:ascii="Garamond" w:hAnsi="Garamond"/>
          <w:sz w:val="22"/>
          <w:szCs w:val="22"/>
        </w:rPr>
        <w:t xml:space="preserve">jsou vzorové dokumenty, které snižují administrativní náročnost při zpracování </w:t>
      </w:r>
    </w:p>
    <w:p w14:paraId="584BD0A8" w14:textId="0A7897D2" w:rsidR="003A2A0C" w:rsidRDefault="005E1AA8" w:rsidP="00486FD6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732D2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732D2">
        <w:rPr>
          <w:rFonts w:ascii="Garamond" w:hAnsi="Garamond"/>
          <w:sz w:val="22"/>
          <w:szCs w:val="22"/>
        </w:rPr>
        <w:t xml:space="preserve">zásad a </w:t>
      </w:r>
      <w:r w:rsidRPr="002732D2">
        <w:rPr>
          <w:rFonts w:ascii="Garamond" w:hAnsi="Garamond"/>
          <w:sz w:val="22"/>
          <w:szCs w:val="22"/>
        </w:rPr>
        <w:t>aspektů odpovědného zadávání, když s ohledem na povahu a smysl veřejné</w:t>
      </w:r>
      <w:r w:rsidRPr="00D452F8">
        <w:rPr>
          <w:rFonts w:ascii="Garamond" w:hAnsi="Garamond"/>
          <w:sz w:val="22"/>
          <w:szCs w:val="22"/>
        </w:rPr>
        <w:t xml:space="preserve"> zakázky a zejm. způsob jejíh</w:t>
      </w:r>
      <w:r w:rsidR="00D452F8">
        <w:rPr>
          <w:rFonts w:ascii="Garamond" w:hAnsi="Garamond"/>
          <w:sz w:val="22"/>
          <w:szCs w:val="22"/>
        </w:rPr>
        <w:t>o</w:t>
      </w:r>
      <w:r w:rsidRPr="00D452F8">
        <w:rPr>
          <w:rFonts w:ascii="Garamond" w:hAnsi="Garamond"/>
          <w:sz w:val="22"/>
          <w:szCs w:val="22"/>
        </w:rPr>
        <w:t xml:space="preserve"> zadávání </w:t>
      </w:r>
      <w:r w:rsidR="00D452F8">
        <w:rPr>
          <w:rFonts w:ascii="Garamond" w:hAnsi="Garamond"/>
          <w:sz w:val="22"/>
          <w:szCs w:val="22"/>
        </w:rPr>
        <w:t xml:space="preserve">dospěl </w:t>
      </w:r>
      <w:r w:rsidR="00D452F8" w:rsidRPr="00D452F8">
        <w:rPr>
          <w:rFonts w:ascii="Garamond" w:hAnsi="Garamond"/>
          <w:sz w:val="22"/>
          <w:szCs w:val="22"/>
        </w:rPr>
        <w:t>k</w:t>
      </w:r>
      <w:r w:rsidR="00D452F8" w:rsidRPr="00C53DF1">
        <w:rPr>
          <w:rFonts w:ascii="Garamond" w:hAnsi="Garamond"/>
          <w:sz w:val="22"/>
          <w:szCs w:val="22"/>
        </w:rPr>
        <w:t> </w:t>
      </w:r>
      <w:r w:rsidR="00D452F8" w:rsidRPr="00D452F8">
        <w:rPr>
          <w:rFonts w:ascii="Garamond" w:hAnsi="Garamond"/>
          <w:sz w:val="22"/>
          <w:szCs w:val="22"/>
        </w:rPr>
        <w:t>závěru</w:t>
      </w:r>
      <w:r w:rsidRPr="00D452F8">
        <w:rPr>
          <w:rFonts w:ascii="Garamond" w:hAnsi="Garamond"/>
          <w:sz w:val="22"/>
          <w:szCs w:val="22"/>
        </w:rPr>
        <w:t xml:space="preserve">, že </w:t>
      </w:r>
      <w:r w:rsidR="006504FE" w:rsidRPr="00D452F8">
        <w:rPr>
          <w:rFonts w:ascii="Garamond" w:hAnsi="Garamond"/>
          <w:sz w:val="22"/>
          <w:szCs w:val="22"/>
        </w:rPr>
        <w:t>zohlednění</w:t>
      </w:r>
      <w:r w:rsidRPr="00D452F8">
        <w:rPr>
          <w:rFonts w:ascii="Garamond" w:hAnsi="Garamond"/>
          <w:sz w:val="22"/>
          <w:szCs w:val="22"/>
        </w:rPr>
        <w:t xml:space="preserve"> jiných </w:t>
      </w:r>
      <w:r w:rsidR="00305BB0" w:rsidRPr="00D452F8">
        <w:rPr>
          <w:rFonts w:ascii="Garamond" w:hAnsi="Garamond"/>
          <w:sz w:val="22"/>
          <w:szCs w:val="22"/>
        </w:rPr>
        <w:t xml:space="preserve">než </w:t>
      </w:r>
      <w:r w:rsidRPr="00D452F8">
        <w:rPr>
          <w:rFonts w:ascii="Garamond" w:hAnsi="Garamond"/>
          <w:sz w:val="22"/>
          <w:szCs w:val="22"/>
        </w:rPr>
        <w:t xml:space="preserve">výše uvedených </w:t>
      </w:r>
      <w:r w:rsidR="00D57265">
        <w:rPr>
          <w:rFonts w:ascii="Garamond" w:hAnsi="Garamond"/>
          <w:sz w:val="22"/>
          <w:szCs w:val="22"/>
        </w:rPr>
        <w:t xml:space="preserve">zásad a </w:t>
      </w:r>
      <w:r w:rsidRPr="00D452F8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C53DF1">
        <w:rPr>
          <w:rFonts w:ascii="Garamond" w:hAnsi="Garamond"/>
        </w:rPr>
        <w:t xml:space="preserve">Zadavatel si vyhrazuje právo před uzavřením Smlouvy vyloučit </w:t>
      </w:r>
      <w:r w:rsidR="008C2C2D" w:rsidRPr="00C53DF1">
        <w:rPr>
          <w:rFonts w:ascii="Garamond" w:hAnsi="Garamond"/>
        </w:rPr>
        <w:t xml:space="preserve">z Předmětu plnění </w:t>
      </w:r>
      <w:r w:rsidRPr="00C53DF1">
        <w:rPr>
          <w:rFonts w:ascii="Garamond" w:hAnsi="Garamond"/>
        </w:rPr>
        <w:t>položky</w:t>
      </w:r>
      <w:r w:rsidR="008C2C2D" w:rsidRPr="00C53DF1">
        <w:rPr>
          <w:rFonts w:ascii="Garamond" w:hAnsi="Garamond"/>
        </w:rPr>
        <w:t xml:space="preserve">, </w:t>
      </w:r>
      <w:r w:rsidR="002E4ED7" w:rsidRPr="00C53DF1">
        <w:rPr>
          <w:rFonts w:ascii="Garamond" w:hAnsi="Garamond"/>
        </w:rPr>
        <w:t>které mají být</w:t>
      </w:r>
      <w:r w:rsidR="002E4ED7">
        <w:rPr>
          <w:rFonts w:ascii="Garamond" w:hAnsi="Garamond"/>
        </w:rPr>
        <w:t xml:space="preserve">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449D8214" w14:textId="42F5F518" w:rsidR="003B4D43" w:rsidRPr="00C53DF1" w:rsidRDefault="00184824" w:rsidP="00294B61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sz w:val="22"/>
          <w:szCs w:val="22"/>
        </w:rPr>
        <w:t>Nejsou stanoveny</w:t>
      </w:r>
      <w:r w:rsidR="003B4D43" w:rsidRPr="00C53DF1">
        <w:rPr>
          <w:rFonts w:ascii="Garamond" w:hAnsi="Garamond" w:cs="Arial"/>
          <w:sz w:val="22"/>
          <w:szCs w:val="22"/>
        </w:rPr>
        <w:t>.</w:t>
      </w:r>
    </w:p>
    <w:p w14:paraId="5DFAD038" w14:textId="182551C2" w:rsidR="003D52BD" w:rsidRPr="00C53DF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C53DF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C53DF1">
        <w:rPr>
          <w:rFonts w:ascii="Garamond" w:hAnsi="Garamond" w:cs="Arial"/>
          <w:b/>
          <w:sz w:val="22"/>
          <w:szCs w:val="22"/>
        </w:rPr>
        <w:t>doplněn</w:t>
      </w:r>
      <w:r w:rsidRPr="00C53DF1">
        <w:rPr>
          <w:rFonts w:ascii="Garamond" w:hAnsi="Garamond" w:cs="Arial"/>
          <w:b/>
          <w:sz w:val="22"/>
          <w:szCs w:val="22"/>
        </w:rPr>
        <w:t>a</w:t>
      </w:r>
      <w:r w:rsidR="003D52BD" w:rsidRPr="00C53DF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C53DF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C53DF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C53DF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6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6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Pr="00DC7475" w:rsidRDefault="00C667B7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 xml:space="preserve">na základě pověření </w:t>
      </w:r>
      <w:r w:rsidR="00E929D9" w:rsidRPr="00DC7475">
        <w:rPr>
          <w:rFonts w:ascii="Garamond" w:hAnsi="Garamond"/>
          <w:sz w:val="22"/>
          <w:szCs w:val="22"/>
        </w:rPr>
        <w:t>Michaela Vítková</w:t>
      </w:r>
    </w:p>
    <w:p w14:paraId="775138E0" w14:textId="3C63B9AD" w:rsidR="00C667B7" w:rsidRPr="00DC7475" w:rsidRDefault="00E929D9" w:rsidP="00C667B7">
      <w:pPr>
        <w:tabs>
          <w:tab w:val="center" w:pos="6804"/>
        </w:tabs>
        <w:ind w:left="0"/>
        <w:rPr>
          <w:rFonts w:ascii="Garamond" w:hAnsi="Garamond"/>
          <w:sz w:val="22"/>
          <w:szCs w:val="22"/>
        </w:rPr>
      </w:pPr>
      <w:r w:rsidRPr="00DC7475">
        <w:rPr>
          <w:rFonts w:ascii="Garamond" w:hAnsi="Garamond"/>
          <w:sz w:val="22"/>
          <w:szCs w:val="22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1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3D9AE5" w14:textId="77777777" w:rsidR="009E3D2E" w:rsidRDefault="009E3D2E" w:rsidP="00795AAC">
      <w:r>
        <w:separator/>
      </w:r>
    </w:p>
  </w:endnote>
  <w:endnote w:type="continuationSeparator" w:id="0">
    <w:p w14:paraId="4DBF77CB" w14:textId="77777777" w:rsidR="009E3D2E" w:rsidRDefault="009E3D2E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D6B1F5" w14:textId="0DD1B554" w:rsidR="002A5DA0" w:rsidRDefault="002A5DA0" w:rsidP="002A5DA0">
    <w:pPr>
      <w:pStyle w:val="Zpat"/>
    </w:pPr>
    <w:r>
      <w:rPr>
        <w:noProof/>
        <w:lang w:eastAsia="cs-CZ"/>
      </w:rPr>
      <w:drawing>
        <wp:inline distT="0" distB="0" distL="0" distR="0" wp14:anchorId="3020ACAA" wp14:editId="07988E67">
          <wp:extent cx="1496060" cy="802005"/>
          <wp:effectExtent l="0" t="0" r="889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6060" cy="802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708CB645" wp14:editId="0A12C8AB">
          <wp:extent cx="2058670" cy="894715"/>
          <wp:effectExtent l="0" t="0" r="0" b="635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58670" cy="894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3BD02260" wp14:editId="3AC39A76">
          <wp:extent cx="9144" cy="12192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64FAF124" wp14:editId="0A01F1AF">
          <wp:extent cx="9144" cy="12192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9144" cy="121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cs-CZ"/>
      </w:rPr>
      <w:drawing>
        <wp:inline distT="0" distB="0" distL="0" distR="0" wp14:anchorId="4125FE07" wp14:editId="690729FF">
          <wp:extent cx="1965716" cy="869565"/>
          <wp:effectExtent l="0" t="0" r="0" b="6985"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965956" cy="8696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8EC6483" w14:textId="0B2FE31B" w:rsidR="00AD69FB" w:rsidRPr="00EB6175" w:rsidRDefault="00AD69FB" w:rsidP="002F419F">
    <w:pPr>
      <w:pStyle w:val="Zpat"/>
      <w:spacing w:before="240"/>
      <w:jc w:val="center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t xml:space="preserve">Stránka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50755D">
      <w:rPr>
        <w:rFonts w:ascii="Garamond" w:eastAsia="Arial" w:hAnsi="Garamond" w:cs="Arial"/>
        <w:noProof/>
        <w:sz w:val="16"/>
        <w:szCs w:val="16"/>
      </w:rPr>
      <w:t>1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50755D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8F1761" w14:textId="77777777" w:rsidR="009E3D2E" w:rsidRDefault="009E3D2E" w:rsidP="00795AAC">
      <w:r>
        <w:separator/>
      </w:r>
    </w:p>
  </w:footnote>
  <w:footnote w:type="continuationSeparator" w:id="0">
    <w:p w14:paraId="13A43B78" w14:textId="77777777" w:rsidR="009E3D2E" w:rsidRDefault="009E3D2E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404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50" w:hanging="360"/>
      </w:pPr>
    </w:lvl>
    <w:lvl w:ilvl="2" w:tplc="0405001B" w:tentative="1">
      <w:start w:val="1"/>
      <w:numFmt w:val="lowerRoman"/>
      <w:lvlText w:val="%3."/>
      <w:lvlJc w:val="right"/>
      <w:pPr>
        <w:ind w:left="2870" w:hanging="180"/>
      </w:pPr>
    </w:lvl>
    <w:lvl w:ilvl="3" w:tplc="0405000F" w:tentative="1">
      <w:start w:val="1"/>
      <w:numFmt w:val="decimal"/>
      <w:lvlText w:val="%4."/>
      <w:lvlJc w:val="left"/>
      <w:pPr>
        <w:ind w:left="3590" w:hanging="360"/>
      </w:pPr>
    </w:lvl>
    <w:lvl w:ilvl="4" w:tplc="04050019" w:tentative="1">
      <w:start w:val="1"/>
      <w:numFmt w:val="lowerLetter"/>
      <w:lvlText w:val="%5."/>
      <w:lvlJc w:val="left"/>
      <w:pPr>
        <w:ind w:left="4310" w:hanging="360"/>
      </w:pPr>
    </w:lvl>
    <w:lvl w:ilvl="5" w:tplc="0405001B" w:tentative="1">
      <w:start w:val="1"/>
      <w:numFmt w:val="lowerRoman"/>
      <w:lvlText w:val="%6."/>
      <w:lvlJc w:val="right"/>
      <w:pPr>
        <w:ind w:left="5030" w:hanging="180"/>
      </w:pPr>
    </w:lvl>
    <w:lvl w:ilvl="6" w:tplc="0405000F" w:tentative="1">
      <w:start w:val="1"/>
      <w:numFmt w:val="decimal"/>
      <w:lvlText w:val="%7."/>
      <w:lvlJc w:val="left"/>
      <w:pPr>
        <w:ind w:left="5750" w:hanging="360"/>
      </w:pPr>
    </w:lvl>
    <w:lvl w:ilvl="7" w:tplc="04050019" w:tentative="1">
      <w:start w:val="1"/>
      <w:numFmt w:val="lowerLetter"/>
      <w:lvlText w:val="%8."/>
      <w:lvlJc w:val="left"/>
      <w:pPr>
        <w:ind w:left="6470" w:hanging="360"/>
      </w:pPr>
    </w:lvl>
    <w:lvl w:ilvl="8" w:tplc="040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21C66"/>
    <w:rsid w:val="00030C68"/>
    <w:rsid w:val="00035AA2"/>
    <w:rsid w:val="00037445"/>
    <w:rsid w:val="0005573E"/>
    <w:rsid w:val="00055C16"/>
    <w:rsid w:val="00063898"/>
    <w:rsid w:val="000640AD"/>
    <w:rsid w:val="00072B7B"/>
    <w:rsid w:val="0007506D"/>
    <w:rsid w:val="00076370"/>
    <w:rsid w:val="00083C37"/>
    <w:rsid w:val="00086AE4"/>
    <w:rsid w:val="000909A0"/>
    <w:rsid w:val="00095E03"/>
    <w:rsid w:val="000A4564"/>
    <w:rsid w:val="000A5773"/>
    <w:rsid w:val="000A5E08"/>
    <w:rsid w:val="000D05C8"/>
    <w:rsid w:val="000D7326"/>
    <w:rsid w:val="000E3DE6"/>
    <w:rsid w:val="000F34D8"/>
    <w:rsid w:val="0010541F"/>
    <w:rsid w:val="001129E1"/>
    <w:rsid w:val="00113AA6"/>
    <w:rsid w:val="001142E9"/>
    <w:rsid w:val="00117C21"/>
    <w:rsid w:val="00127368"/>
    <w:rsid w:val="00134601"/>
    <w:rsid w:val="00136141"/>
    <w:rsid w:val="0015056F"/>
    <w:rsid w:val="0015439B"/>
    <w:rsid w:val="00155D07"/>
    <w:rsid w:val="00161A09"/>
    <w:rsid w:val="00161C21"/>
    <w:rsid w:val="001718A9"/>
    <w:rsid w:val="00175953"/>
    <w:rsid w:val="00184824"/>
    <w:rsid w:val="00185EFB"/>
    <w:rsid w:val="0018706D"/>
    <w:rsid w:val="001905EC"/>
    <w:rsid w:val="001A30F6"/>
    <w:rsid w:val="001A46DB"/>
    <w:rsid w:val="001A5C42"/>
    <w:rsid w:val="001B4B7A"/>
    <w:rsid w:val="001B5234"/>
    <w:rsid w:val="001B557B"/>
    <w:rsid w:val="001C4ABC"/>
    <w:rsid w:val="001D2457"/>
    <w:rsid w:val="001E0251"/>
    <w:rsid w:val="001E4E72"/>
    <w:rsid w:val="001E73C9"/>
    <w:rsid w:val="001F6DDB"/>
    <w:rsid w:val="002012BB"/>
    <w:rsid w:val="00203B39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409E"/>
    <w:rsid w:val="00257386"/>
    <w:rsid w:val="00272068"/>
    <w:rsid w:val="002732D2"/>
    <w:rsid w:val="00274498"/>
    <w:rsid w:val="00281D4A"/>
    <w:rsid w:val="002865E4"/>
    <w:rsid w:val="00294B61"/>
    <w:rsid w:val="00295C60"/>
    <w:rsid w:val="002A5DA0"/>
    <w:rsid w:val="002B4A7E"/>
    <w:rsid w:val="002B59B9"/>
    <w:rsid w:val="002C475A"/>
    <w:rsid w:val="002C4C68"/>
    <w:rsid w:val="002C7593"/>
    <w:rsid w:val="002D62A7"/>
    <w:rsid w:val="002E021F"/>
    <w:rsid w:val="002E188D"/>
    <w:rsid w:val="002E3083"/>
    <w:rsid w:val="002E4228"/>
    <w:rsid w:val="002E4432"/>
    <w:rsid w:val="002E4ED7"/>
    <w:rsid w:val="002F419F"/>
    <w:rsid w:val="003024B8"/>
    <w:rsid w:val="00305BB0"/>
    <w:rsid w:val="003063D6"/>
    <w:rsid w:val="0031024E"/>
    <w:rsid w:val="00311988"/>
    <w:rsid w:val="00320779"/>
    <w:rsid w:val="003244C0"/>
    <w:rsid w:val="00324905"/>
    <w:rsid w:val="00331F6E"/>
    <w:rsid w:val="003320CF"/>
    <w:rsid w:val="00342F71"/>
    <w:rsid w:val="00356341"/>
    <w:rsid w:val="00357688"/>
    <w:rsid w:val="00380881"/>
    <w:rsid w:val="00396BED"/>
    <w:rsid w:val="003A2A0C"/>
    <w:rsid w:val="003A4BA0"/>
    <w:rsid w:val="003B06D8"/>
    <w:rsid w:val="003B4D43"/>
    <w:rsid w:val="003C1FD6"/>
    <w:rsid w:val="003D116A"/>
    <w:rsid w:val="003D43B7"/>
    <w:rsid w:val="003D4537"/>
    <w:rsid w:val="003D52BD"/>
    <w:rsid w:val="003E3643"/>
    <w:rsid w:val="003E567A"/>
    <w:rsid w:val="003F767D"/>
    <w:rsid w:val="004059B7"/>
    <w:rsid w:val="00406F62"/>
    <w:rsid w:val="00423A32"/>
    <w:rsid w:val="00425FD2"/>
    <w:rsid w:val="004376D6"/>
    <w:rsid w:val="004400E1"/>
    <w:rsid w:val="004576B0"/>
    <w:rsid w:val="00475615"/>
    <w:rsid w:val="0048090C"/>
    <w:rsid w:val="00481F8F"/>
    <w:rsid w:val="00485D97"/>
    <w:rsid w:val="00486215"/>
    <w:rsid w:val="00486FD6"/>
    <w:rsid w:val="00487ABB"/>
    <w:rsid w:val="00490549"/>
    <w:rsid w:val="00495F5C"/>
    <w:rsid w:val="00497FE3"/>
    <w:rsid w:val="004B06FE"/>
    <w:rsid w:val="004B68DB"/>
    <w:rsid w:val="004B779A"/>
    <w:rsid w:val="004D005B"/>
    <w:rsid w:val="004D1497"/>
    <w:rsid w:val="004D64CE"/>
    <w:rsid w:val="004E4A98"/>
    <w:rsid w:val="004F0141"/>
    <w:rsid w:val="004F0DD1"/>
    <w:rsid w:val="004F13D4"/>
    <w:rsid w:val="0050547A"/>
    <w:rsid w:val="0050755D"/>
    <w:rsid w:val="00513847"/>
    <w:rsid w:val="0051700E"/>
    <w:rsid w:val="00521009"/>
    <w:rsid w:val="00524149"/>
    <w:rsid w:val="0052419E"/>
    <w:rsid w:val="005360D9"/>
    <w:rsid w:val="00541CF2"/>
    <w:rsid w:val="00541F8B"/>
    <w:rsid w:val="0055137A"/>
    <w:rsid w:val="00571557"/>
    <w:rsid w:val="00592FF9"/>
    <w:rsid w:val="005A575C"/>
    <w:rsid w:val="005C01F9"/>
    <w:rsid w:val="005E1AA8"/>
    <w:rsid w:val="005E599C"/>
    <w:rsid w:val="006135F9"/>
    <w:rsid w:val="00617021"/>
    <w:rsid w:val="00641634"/>
    <w:rsid w:val="0064432C"/>
    <w:rsid w:val="00646EF9"/>
    <w:rsid w:val="006479AD"/>
    <w:rsid w:val="006504FE"/>
    <w:rsid w:val="00650FC7"/>
    <w:rsid w:val="00653C27"/>
    <w:rsid w:val="006579BB"/>
    <w:rsid w:val="006619C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B5028"/>
    <w:rsid w:val="006B5670"/>
    <w:rsid w:val="006C69C1"/>
    <w:rsid w:val="006D0C83"/>
    <w:rsid w:val="006D427F"/>
    <w:rsid w:val="006D6F86"/>
    <w:rsid w:val="006F7426"/>
    <w:rsid w:val="0070545A"/>
    <w:rsid w:val="0072046A"/>
    <w:rsid w:val="00730B83"/>
    <w:rsid w:val="00735FBF"/>
    <w:rsid w:val="00757EB6"/>
    <w:rsid w:val="00763198"/>
    <w:rsid w:val="007706A8"/>
    <w:rsid w:val="00780026"/>
    <w:rsid w:val="007919B3"/>
    <w:rsid w:val="00792068"/>
    <w:rsid w:val="00795AAC"/>
    <w:rsid w:val="007A5DDA"/>
    <w:rsid w:val="007C04E9"/>
    <w:rsid w:val="007C5244"/>
    <w:rsid w:val="007D473B"/>
    <w:rsid w:val="007D5726"/>
    <w:rsid w:val="007D7BDF"/>
    <w:rsid w:val="008009FE"/>
    <w:rsid w:val="00800FB4"/>
    <w:rsid w:val="00822D46"/>
    <w:rsid w:val="008252D0"/>
    <w:rsid w:val="0082680D"/>
    <w:rsid w:val="00841F0D"/>
    <w:rsid w:val="00854B10"/>
    <w:rsid w:val="00857883"/>
    <w:rsid w:val="008765A4"/>
    <w:rsid w:val="0088068A"/>
    <w:rsid w:val="0088554A"/>
    <w:rsid w:val="00893EAD"/>
    <w:rsid w:val="00896E6C"/>
    <w:rsid w:val="008A08E3"/>
    <w:rsid w:val="008A6DE7"/>
    <w:rsid w:val="008A6E01"/>
    <w:rsid w:val="008B025D"/>
    <w:rsid w:val="008B741E"/>
    <w:rsid w:val="008C2C2D"/>
    <w:rsid w:val="008D13AA"/>
    <w:rsid w:val="008D2B9F"/>
    <w:rsid w:val="008E0D1D"/>
    <w:rsid w:val="008E0F36"/>
    <w:rsid w:val="008E4A71"/>
    <w:rsid w:val="008E4AAB"/>
    <w:rsid w:val="008E694C"/>
    <w:rsid w:val="008F24EC"/>
    <w:rsid w:val="008F3D91"/>
    <w:rsid w:val="00906306"/>
    <w:rsid w:val="00924ABD"/>
    <w:rsid w:val="00931CC1"/>
    <w:rsid w:val="00935123"/>
    <w:rsid w:val="00942A6B"/>
    <w:rsid w:val="009431F2"/>
    <w:rsid w:val="00945C56"/>
    <w:rsid w:val="009537A4"/>
    <w:rsid w:val="00956D28"/>
    <w:rsid w:val="00961B2D"/>
    <w:rsid w:val="00961D50"/>
    <w:rsid w:val="00966008"/>
    <w:rsid w:val="00971D47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D192E"/>
    <w:rsid w:val="009D41CD"/>
    <w:rsid w:val="009E3D2E"/>
    <w:rsid w:val="009F34D9"/>
    <w:rsid w:val="009F41D1"/>
    <w:rsid w:val="009F5288"/>
    <w:rsid w:val="009F7E69"/>
    <w:rsid w:val="00A03284"/>
    <w:rsid w:val="00A04841"/>
    <w:rsid w:val="00A059D3"/>
    <w:rsid w:val="00A06920"/>
    <w:rsid w:val="00A06C66"/>
    <w:rsid w:val="00A13721"/>
    <w:rsid w:val="00A23731"/>
    <w:rsid w:val="00A24677"/>
    <w:rsid w:val="00A24691"/>
    <w:rsid w:val="00A24B4C"/>
    <w:rsid w:val="00A30E5C"/>
    <w:rsid w:val="00A36CC3"/>
    <w:rsid w:val="00A436C9"/>
    <w:rsid w:val="00A467E8"/>
    <w:rsid w:val="00A51190"/>
    <w:rsid w:val="00A6168F"/>
    <w:rsid w:val="00A624A1"/>
    <w:rsid w:val="00A66D1E"/>
    <w:rsid w:val="00A77624"/>
    <w:rsid w:val="00A82F84"/>
    <w:rsid w:val="00A90797"/>
    <w:rsid w:val="00AA3B62"/>
    <w:rsid w:val="00AA7E60"/>
    <w:rsid w:val="00AC487C"/>
    <w:rsid w:val="00AC5408"/>
    <w:rsid w:val="00AC56B9"/>
    <w:rsid w:val="00AD69FB"/>
    <w:rsid w:val="00AD7E9B"/>
    <w:rsid w:val="00AE5B0B"/>
    <w:rsid w:val="00AE67B7"/>
    <w:rsid w:val="00AE6DAB"/>
    <w:rsid w:val="00AF315D"/>
    <w:rsid w:val="00B02193"/>
    <w:rsid w:val="00B12B58"/>
    <w:rsid w:val="00B16994"/>
    <w:rsid w:val="00B22D5E"/>
    <w:rsid w:val="00B25E4B"/>
    <w:rsid w:val="00B31681"/>
    <w:rsid w:val="00B35FCD"/>
    <w:rsid w:val="00B507B9"/>
    <w:rsid w:val="00B75A72"/>
    <w:rsid w:val="00B92754"/>
    <w:rsid w:val="00BA2E0E"/>
    <w:rsid w:val="00BA36B4"/>
    <w:rsid w:val="00BB33E6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A55"/>
    <w:rsid w:val="00C232BE"/>
    <w:rsid w:val="00C27316"/>
    <w:rsid w:val="00C310DC"/>
    <w:rsid w:val="00C31F1D"/>
    <w:rsid w:val="00C45272"/>
    <w:rsid w:val="00C53DF1"/>
    <w:rsid w:val="00C633E2"/>
    <w:rsid w:val="00C667B7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D05AA8"/>
    <w:rsid w:val="00D06321"/>
    <w:rsid w:val="00D07360"/>
    <w:rsid w:val="00D31A32"/>
    <w:rsid w:val="00D33A74"/>
    <w:rsid w:val="00D43D0D"/>
    <w:rsid w:val="00D452F8"/>
    <w:rsid w:val="00D47794"/>
    <w:rsid w:val="00D555A3"/>
    <w:rsid w:val="00D57265"/>
    <w:rsid w:val="00D602A9"/>
    <w:rsid w:val="00D64A33"/>
    <w:rsid w:val="00DA3139"/>
    <w:rsid w:val="00DA44E6"/>
    <w:rsid w:val="00DB0A8D"/>
    <w:rsid w:val="00DB1DE5"/>
    <w:rsid w:val="00DB1E0D"/>
    <w:rsid w:val="00DB45AA"/>
    <w:rsid w:val="00DC15A5"/>
    <w:rsid w:val="00DC5ED1"/>
    <w:rsid w:val="00DC7475"/>
    <w:rsid w:val="00DE1BD2"/>
    <w:rsid w:val="00DE4940"/>
    <w:rsid w:val="00DF16B0"/>
    <w:rsid w:val="00DF3053"/>
    <w:rsid w:val="00E01B4D"/>
    <w:rsid w:val="00E23443"/>
    <w:rsid w:val="00E237D0"/>
    <w:rsid w:val="00E25DAA"/>
    <w:rsid w:val="00E274DC"/>
    <w:rsid w:val="00E279CB"/>
    <w:rsid w:val="00E3097E"/>
    <w:rsid w:val="00E3430F"/>
    <w:rsid w:val="00E454BE"/>
    <w:rsid w:val="00E479D0"/>
    <w:rsid w:val="00E52467"/>
    <w:rsid w:val="00E53764"/>
    <w:rsid w:val="00E57361"/>
    <w:rsid w:val="00E617C7"/>
    <w:rsid w:val="00E66C11"/>
    <w:rsid w:val="00E7390F"/>
    <w:rsid w:val="00E760FE"/>
    <w:rsid w:val="00E76775"/>
    <w:rsid w:val="00E929D9"/>
    <w:rsid w:val="00E97754"/>
    <w:rsid w:val="00EB194D"/>
    <w:rsid w:val="00EB4ACA"/>
    <w:rsid w:val="00EB5C98"/>
    <w:rsid w:val="00EB6175"/>
    <w:rsid w:val="00EB7A9F"/>
    <w:rsid w:val="00EC3FE3"/>
    <w:rsid w:val="00EC4F3F"/>
    <w:rsid w:val="00EE44DF"/>
    <w:rsid w:val="00EF4959"/>
    <w:rsid w:val="00F033C6"/>
    <w:rsid w:val="00F0543A"/>
    <w:rsid w:val="00F054E9"/>
    <w:rsid w:val="00F228FA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4593"/>
    <w:rsid w:val="00F976E9"/>
    <w:rsid w:val="00FB284E"/>
    <w:rsid w:val="00FC0944"/>
    <w:rsid w:val="00FC18D6"/>
    <w:rsid w:val="00FC51AF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992B2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yperlink" Target="https://zakazky.zcu.cz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URI="#idPackageObject" Type="http://www.w3.org/2000/09/xmldsig#Object">
      <DigestMethod Algorithm="http://www.w3.org/2000/09/xmldsig#sha1"/>
      <DigestValue>Lb7C1vMyLL6Feq5aZ3qrJzgiYhg=</DigestValue>
    </Reference>
    <Reference URI="#idOfficeObject" Type="http://www.w3.org/2000/09/xmldsig#Object">
      <DigestMethod Algorithm="http://www.w3.org/2000/09/xmldsig#sha1"/>
      <DigestValue>UtJuHNeACUhl4QUvfIJYPFf/ss8=</DigestValue>
    </Reference>
    <Reference URI="#idSignedProperties" Type="http://uri.etsi.org/01903#SignedProperties">
      <Transforms>
        <Transform Algorithm="http://www.w3.org/TR/2001/REC-xml-c14n-20010315"/>
      </Transforms>
      <DigestMethod Algorithm="http://www.w3.org/2000/09/xmldsig#sha1"/>
      <DigestValue>UDlHPj1+KiauiRP1Kh1mZcsFb2A=</DigestValue>
    </Reference>
  </SignedInfo>
  <SignatureValue>PlvLANTC7NwO/klf432GdGV8jOzdymoz0b4n+h3ADe1OCUBIhieqb0X4QtXwsfGllzE0nPwc0pQL
cu/EoWZk9YjADGZCn9/6GLEqazNhNgIIwazQ+2OfU1iUPgh9jfEQFU6upoah0mjBNA9G1htU3oAG
euRS0myhfY98tYQBJ0ojdTHfUFp5+C9NDSMooMMvrUWoEF1YqWcVJIXBUJpRa74RmYnCHp+Tsbgx
QwSRVK9Znk3j4GvJub0wDLssoBwDBaCMWM0Any/KiW4zkRaydZFoxjYylVpjjQdwnfzHK89RxH4y
06KRiCi9fWhExZ1YcO/Ga/5kLLA10NEC4ertmg==</SignatureValue>
  <KeyInfo>
    <X509Data>
      <X509Certificate>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</X509Certificate>
    </X509Data>
  </KeyInfo>
  <Object xmlns:mdssi="http://schemas.openxmlformats.org/package/2006/digital-signature" Id="idPackageObject">
    <Manifest>
      <Reference URI="/word/webSettings.xml?ContentType=application/vnd.openxmlformats-officedocument.wordprocessingml.webSettings+xml">
        <DigestMethod Algorithm="http://www.w3.org/2000/09/xmldsig#sha1"/>
        <DigestValue>tX8JrWrl8ayUrAwbArXQ87v/kT0=</DigestValue>
      </Reference>
      <Reference URI="/word/media/image4.png?ContentType=image/png">
        <DigestMethod Algorithm="http://www.w3.org/2000/09/xmldsig#sha1"/>
        <DigestValue>Bo5SmLd5pIU6LV9lVxUqvkxLbLM=</DigestValue>
      </Reference>
      <Reference URI="/word/media/image1.png?ContentType=image/png">
        <DigestMethod Algorithm="http://www.w3.org/2000/09/xmldsig#sha1"/>
        <DigestValue>V8FRIYioWCy8vzlFDLx48MSI6FE=</DigestValue>
      </Reference>
      <Reference URI="/word/theme/theme1.xml?ContentType=application/vnd.openxmlformats-officedocument.theme+xml">
        <DigestMethod Algorithm="http://www.w3.org/2000/09/xmldsig#sha1"/>
        <DigestValue>AD8pTYTwWdY2i3V+GDTPhUgnfUA=</DigestValue>
      </Reference>
      <Reference URI="/word/settings.xml?ContentType=application/vnd.openxmlformats-officedocument.wordprocessingml.settings+xml">
        <DigestMethod Algorithm="http://www.w3.org/2000/09/xmldsig#sha1"/>
        <DigestValue>W51yefX6Vo7RgqwViHLDo07vmGs=</DigestValue>
      </Reference>
      <Reference URI="/word/numbering.xml?ContentType=application/vnd.openxmlformats-officedocument.wordprocessingml.numbering+xml">
        <DigestMethod Algorithm="http://www.w3.org/2000/09/xmldsig#sha1"/>
        <DigestValue>r/kPyn6+FhKlFW2I9tikI4qCEQU=</DigestValue>
      </Reference>
      <Reference URI="/word/styles.xml?ContentType=application/vnd.openxmlformats-officedocument.wordprocessingml.styles+xml">
        <DigestMethod Algorithm="http://www.w3.org/2000/09/xmldsig#sha1"/>
        <DigestValue>9MTvjfDms/k2W/5IT7XI7D75nlY=</DigestValue>
      </Reference>
      <Reference URI="/word/fontTable.xml?ContentType=application/vnd.openxmlformats-officedocument.wordprocessingml.fontTable+xml">
        <DigestMethod Algorithm="http://www.w3.org/2000/09/xmldsig#sha1"/>
        <DigestValue>kZD3xmwezHUc95cbI5E98iH4eOE=</DigestValue>
      </Reference>
      <Reference URI="/word/stylesWithEffects.xml?ContentType=application/vnd.ms-word.stylesWithEffects+xml">
        <DigestMethod Algorithm="http://www.w3.org/2000/09/xmldsig#sha1"/>
        <DigestValue>GCaaqdrDfq7bbxoClEYb8KIGiGE=</DigestValue>
      </Reference>
      <Reference URI="/word/media/image3.png?ContentType=image/png">
        <DigestMethod Algorithm="http://www.w3.org/2000/09/xmldsig#sha1"/>
        <DigestValue>+y23dsV/aHFNWNO2K2zZqSTEp9o=</DigestValue>
      </Reference>
      <Reference URI="/word/media/image5.png?ContentType=image/png">
        <DigestMethod Algorithm="http://www.w3.org/2000/09/xmldsig#sha1"/>
        <DigestValue>82kTBaEiB9EuqKrJ2x5T+NcdRd0=</DigestValue>
      </Reference>
      <Reference URI="/word/document.xml?ContentType=application/vnd.openxmlformats-officedocument.wordprocessingml.document.main+xml">
        <DigestMethod Algorithm="http://www.w3.org/2000/09/xmldsig#sha1"/>
        <DigestValue>LDggIaKcJglihcTpTg1GnvYXJaY=</DigestValue>
      </Reference>
      <Reference URI="/word/media/image2.png?ContentType=image/png">
        <DigestMethod Algorithm="http://www.w3.org/2000/09/xmldsig#sha1"/>
        <DigestValue>C6lEeM3woWIio1MD57GkwS+QIH4=</DigestValue>
      </Reference>
      <Reference URI="/word/endnotes.xml?ContentType=application/vnd.openxmlformats-officedocument.wordprocessingml.endnotes+xml">
        <DigestMethod Algorithm="http://www.w3.org/2000/09/xmldsig#sha1"/>
        <DigestValue>WQPnya3upwV8icuWZKZU5XSBgwU=</DigestValue>
      </Reference>
      <Reference URI="/word/footnotes.xml?ContentType=application/vnd.openxmlformats-officedocument.wordprocessingml.footnotes+xml">
        <DigestMethod Algorithm="http://www.w3.org/2000/09/xmldsig#sha1"/>
        <DigestValue>1W9cBBlc0yzW4r9lWrMxSfs07k0=</DigestValue>
      </Reference>
      <Reference URI="/word/footer1.xml?ContentType=application/vnd.openxmlformats-officedocument.wordprocessingml.footer+xml">
        <DigestMethod Algorithm="http://www.w3.org/2000/09/xmldsig#sha1"/>
        <DigestValue>fp7EhAsgjsLqG5yiqgrFNgW2RE4=</DigestValue>
      </Reference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SourceId="rId3"/>
            <mdssi:RelationshipReference SourceId="rId2"/>
            <mdssi:RelationshipReference SourceId="rId1"/>
            <mdssi:RelationshipReference SourceId="rId4"/>
          </Transform>
          <Transform Algorithm="http://www.w3.org/TR/2001/REC-xml-c14n-20010315"/>
        </Transforms>
        <DigestMethod Algorithm="http://www.w3.org/2000/09/xmldsig#sha1"/>
        <DigestValue>bll2pdwbZ6+k3O0z9PSEGX44Em4=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3"/>
            <mdssi:RelationshipReference SourceId="rId7"/>
            <mdssi:RelationshipReference SourceId="rId12"/>
            <mdssi:RelationshipReference SourceId="rId2"/>
            <mdssi:RelationshipReference SourceId="rId6"/>
            <mdssi:RelationshipReference SourceId="rId11"/>
            <mdssi:RelationshipReference SourceId="rId5"/>
            <mdssi:RelationshipReference SourceId="rId10"/>
            <mdssi:RelationshipReference SourceId="rId4"/>
            <mdssi:RelationshipReference SourceId="rId9"/>
          </Transform>
          <Transform Algorithm="http://www.w3.org/TR/2001/REC-xml-c14n-20010315"/>
        </Transforms>
        <DigestMethod Algorithm="http://www.w3.org/2000/09/xmldsig#sha1"/>
        <DigestValue>Ns+D45Xv4a8pA2mOfsMPGXoM1pc=</DigestValue>
      </Reference>
    </Manifest>
    <SignatureProperties>
      <SignatureProperty Id="idSignatureTime" Target="#idPackageSignature">
        <mdssi:SignatureTime>
          <mdssi:Format>YYYY-MM-DDThh:mm:ssTZD</mdssi:Format>
          <mdssi:Value>2021-03-30T08:58:54Z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6.1</WindowsVersion>
          <OfficeVersion>14.0</OfficeVersion>
          <ApplicationVersion>14.0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2021-03-30T08:58:54Z</xd:SigningTime>
          <xd:SigningCertificate>
            <xd:Cert>
              <xd:CertDigest>
                <DigestMethod Algorithm="http://www.w3.org/2000/09/xmldsig#sha1"/>
                <DigestValue>9c3eVShD7G0CW0zKevV/IHdr6Bw=</DigestValue>
              </xd:CertDigest>
              <xd:IssuerSerial>
                <X509IssuerName>CN=PostSignum Qualified CA 4, O="Česká pošta, s.p.", OID.2.5.4.97=NTRCZ-47114983, C=CZ</X509IssuerName>
                <X509SerialNumber>22294078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/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FE6352-C312-4FEC-9593-F9B6ACB62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1750</Words>
  <Characters>10330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12056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Michaela Vítková</cp:lastModifiedBy>
  <cp:revision>15</cp:revision>
  <cp:lastPrinted>2018-08-08T13:48:00Z</cp:lastPrinted>
  <dcterms:created xsi:type="dcterms:W3CDTF">2021-01-21T11:32:00Z</dcterms:created>
  <dcterms:modified xsi:type="dcterms:W3CDTF">2021-03-30T08:58:00Z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