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0249A19C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B660C6">
        <w:rPr>
          <w:rFonts w:ascii="Garamond" w:hAnsi="Garamond"/>
          <w:sz w:val="24"/>
          <w:szCs w:val="24"/>
        </w:rPr>
        <w:t>013</w:t>
      </w:r>
      <w:r w:rsidRPr="005E2BAD">
        <w:rPr>
          <w:rFonts w:ascii="Garamond" w:hAnsi="Garamond"/>
          <w:sz w:val="24"/>
          <w:szCs w:val="24"/>
        </w:rPr>
        <w:t>-2021</w:t>
      </w:r>
    </w:p>
    <w:p w14:paraId="734915B7" w14:textId="5DB3E9C7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10" w:history="1">
        <w:r w:rsidR="00B660C6" w:rsidRPr="00E45576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https://zakazky.zcu.cz/contract_display_4472.html</w:t>
        </w:r>
      </w:hyperlink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50BB813A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427E8F">
        <w:rPr>
          <w:rFonts w:ascii="Garamond" w:hAnsi="Garamond" w:cs="Arial"/>
          <w:sz w:val="22"/>
          <w:szCs w:val="22"/>
        </w:rPr>
        <w:t>12</w:t>
      </w:r>
      <w:r w:rsidR="00B660C6">
        <w:rPr>
          <w:rFonts w:ascii="Garamond" w:hAnsi="Garamond" w:cs="Arial"/>
          <w:sz w:val="22"/>
          <w:szCs w:val="22"/>
        </w:rPr>
        <w:t>.</w:t>
      </w:r>
      <w:r w:rsidR="00427E8F">
        <w:rPr>
          <w:rFonts w:ascii="Garamond" w:hAnsi="Garamond" w:cs="Arial"/>
          <w:sz w:val="22"/>
          <w:szCs w:val="22"/>
        </w:rPr>
        <w:t>04</w:t>
      </w:r>
      <w:r w:rsidR="009C12D5">
        <w:rPr>
          <w:rFonts w:ascii="Garamond" w:hAnsi="Garamond" w:cs="Arial"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F1168E">
        <w:rPr>
          <w:rFonts w:ascii="Garamond" w:hAnsi="Garamond" w:cs="Arial"/>
          <w:sz w:val="22"/>
          <w:szCs w:val="22"/>
        </w:rPr>
        <w:t>09:0</w:t>
      </w:r>
      <w:r w:rsidR="00ED403B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  <w:bookmarkStart w:id="1" w:name="_GoBack"/>
      <w:bookmarkEnd w:id="1"/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" w:name="_Toc377968546"/>
      <w:bookmarkStart w:id="3" w:name="_Toc377968645"/>
      <w:bookmarkStart w:id="4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2"/>
      <w:bookmarkEnd w:id="3"/>
      <w:bookmarkEnd w:id="4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1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</w:t>
      </w:r>
      <w:r w:rsidR="00A77624">
        <w:rPr>
          <w:rFonts w:ascii="Garamond" w:eastAsia="Times New Roman" w:hAnsi="Garamond" w:cs="Arial"/>
        </w:rPr>
        <w:lastRenderedPageBreak/>
        <w:t xml:space="preserve">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72F68620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ZD.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ZD 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 xml:space="preserve">ání veřejné </w:t>
      </w:r>
      <w:r w:rsidR="00DB45AA" w:rsidRPr="00DB45AA">
        <w:rPr>
          <w:rFonts w:ascii="Garamond" w:hAnsi="Garamond" w:cs="Arial"/>
          <w:sz w:val="22"/>
          <w:szCs w:val="22"/>
        </w:rPr>
        <w:lastRenderedPageBreak/>
        <w:t>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lastRenderedPageBreak/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173023B8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vybrané druhy výrobků,</w:t>
      </w:r>
      <w:r w:rsidR="00113AA6" w:rsidRPr="005E2BAD">
        <w:rPr>
          <w:rFonts w:ascii="Garamond" w:hAnsi="Garamond"/>
          <w:sz w:val="22"/>
          <w:szCs w:val="22"/>
        </w:rPr>
        <w:t xml:space="preserve"> tj. zadavatel požaduje, aby</w:t>
      </w:r>
      <w:r w:rsidR="000D05C8" w:rsidRPr="005E2BAD">
        <w:rPr>
          <w:rFonts w:ascii="Garamond" w:hAnsi="Garamond"/>
          <w:sz w:val="22"/>
          <w:szCs w:val="22"/>
        </w:rPr>
        <w:t xml:space="preserve"> </w:t>
      </w:r>
      <w:r w:rsidR="00113AA6" w:rsidRPr="005E2BAD">
        <w:rPr>
          <w:rFonts w:ascii="Garamond" w:hAnsi="Garamond"/>
          <w:sz w:val="22"/>
          <w:szCs w:val="22"/>
        </w:rPr>
        <w:t>položky Předmětu Plnění splňoval</w:t>
      </w:r>
      <w:r w:rsidR="00253A50" w:rsidRPr="005E2BAD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2" w:history="1">
        <w:r w:rsidR="00113AA6" w:rsidRPr="005E2BA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 xml:space="preserve">) dle dále uvedené verze specifikace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a odpovídající kategorie výrobku, tj.:</w:t>
      </w:r>
    </w:p>
    <w:p w14:paraId="35943E3E" w14:textId="707F7C60" w:rsidR="00113AA6" w:rsidRPr="005E2BAD" w:rsidRDefault="007706A8" w:rsidP="002732D2">
      <w:pPr>
        <w:pStyle w:val="Odstavec"/>
        <w:numPr>
          <w:ilvl w:val="0"/>
          <w:numId w:val="30"/>
        </w:numPr>
        <w:spacing w:after="120" w:line="240" w:lineRule="auto"/>
        <w:ind w:left="1134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>p</w:t>
      </w:r>
      <w:r w:rsidR="00113AA6" w:rsidRPr="005E2BAD">
        <w:rPr>
          <w:rFonts w:ascii="Garamond" w:hAnsi="Garamond"/>
          <w:sz w:val="22"/>
          <w:szCs w:val="22"/>
        </w:rPr>
        <w:t xml:space="preserve">očítače (stolní počítače; integrované stolní počítače; notebooky (včetně počítačů typu tablet, počítačů typu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slate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a mobilních počítačů typu tenký klient); stolní počítače typu tenký klient; pracovní stanice) –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ver. </w:t>
      </w:r>
      <w:r w:rsidRPr="005E2BAD">
        <w:rPr>
          <w:rFonts w:ascii="Garamond" w:hAnsi="Garamond"/>
          <w:sz w:val="22"/>
          <w:szCs w:val="22"/>
        </w:rPr>
        <w:t>7.</w:t>
      </w:r>
      <w:r w:rsidR="00E617C7" w:rsidRPr="005E2BAD">
        <w:rPr>
          <w:rFonts w:ascii="Garamond" w:hAnsi="Garamond"/>
          <w:sz w:val="22"/>
          <w:szCs w:val="22"/>
        </w:rPr>
        <w:t>1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113AA6" w:rsidRPr="005E2BAD">
        <w:rPr>
          <w:rFonts w:ascii="Garamond" w:hAnsi="Garamond"/>
          <w:sz w:val="22"/>
          <w:szCs w:val="22"/>
        </w:rPr>
        <w:t>nebo vyšší</w:t>
      </w:r>
      <w:r w:rsidR="002732D2" w:rsidRPr="005E2BAD">
        <w:rPr>
          <w:rFonts w:ascii="Garamond" w:hAnsi="Garamond"/>
          <w:sz w:val="22"/>
          <w:szCs w:val="22"/>
        </w:rPr>
        <w:t>;</w:t>
      </w:r>
    </w:p>
    <w:p w14:paraId="6509D1EB" w14:textId="5479DCBD" w:rsidR="007706A8" w:rsidRPr="005E2BAD" w:rsidRDefault="007706A8" w:rsidP="002732D2">
      <w:pPr>
        <w:pStyle w:val="Odstavec"/>
        <w:numPr>
          <w:ilvl w:val="0"/>
          <w:numId w:val="30"/>
        </w:numPr>
        <w:spacing w:after="120" w:line="240" w:lineRule="auto"/>
        <w:ind w:left="1134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>m</w:t>
      </w:r>
      <w:r w:rsidR="00113AA6" w:rsidRPr="005E2BAD">
        <w:rPr>
          <w:rFonts w:ascii="Garamond" w:hAnsi="Garamond"/>
          <w:sz w:val="22"/>
          <w:szCs w:val="22"/>
        </w:rPr>
        <w:t xml:space="preserve">onitory -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ver. 7.1</w:t>
      </w:r>
      <w:r w:rsidR="0088068A" w:rsidRPr="005E2BAD">
        <w:rPr>
          <w:rFonts w:ascii="Garamond" w:hAnsi="Garamond"/>
          <w:sz w:val="22"/>
          <w:szCs w:val="22"/>
        </w:rPr>
        <w:t xml:space="preserve"> nebo vyšší</w:t>
      </w:r>
      <w:r w:rsidR="002732D2" w:rsidRPr="005E2BAD">
        <w:rPr>
          <w:rFonts w:ascii="Garamond" w:hAnsi="Garamond"/>
          <w:sz w:val="22"/>
          <w:szCs w:val="22"/>
        </w:rPr>
        <w:t>;</w:t>
      </w:r>
    </w:p>
    <w:p w14:paraId="5CDD2736" w14:textId="6E55106B" w:rsidR="00E617C7" w:rsidRPr="005E2BAD" w:rsidRDefault="007706A8" w:rsidP="002732D2">
      <w:pPr>
        <w:pStyle w:val="Odstavec"/>
        <w:numPr>
          <w:ilvl w:val="0"/>
          <w:numId w:val="30"/>
        </w:numPr>
        <w:spacing w:after="120" w:line="240" w:lineRule="auto"/>
        <w:ind w:left="1134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servery - </w:t>
      </w:r>
      <w:proofErr w:type="spellStart"/>
      <w:r w:rsidRPr="005E2BAD">
        <w:rPr>
          <w:rFonts w:ascii="Garamond" w:hAnsi="Garamond"/>
          <w:sz w:val="22"/>
          <w:szCs w:val="22"/>
        </w:rPr>
        <w:t>Energy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Pr="005E2BAD">
        <w:rPr>
          <w:rFonts w:ascii="Garamond" w:hAnsi="Garamond"/>
          <w:sz w:val="22"/>
          <w:szCs w:val="22"/>
        </w:rPr>
        <w:t>star</w:t>
      </w:r>
      <w:proofErr w:type="spellEnd"/>
      <w:r w:rsidRPr="005E2BAD">
        <w:rPr>
          <w:rFonts w:ascii="Garamond" w:hAnsi="Garamond"/>
          <w:sz w:val="22"/>
          <w:szCs w:val="22"/>
        </w:rPr>
        <w:t xml:space="preserve"> ver.</w:t>
      </w:r>
      <w:r w:rsidR="00B16994" w:rsidRPr="005E2BAD">
        <w:rPr>
          <w:rFonts w:ascii="Garamond" w:hAnsi="Garamond"/>
          <w:sz w:val="22"/>
          <w:szCs w:val="22"/>
        </w:rPr>
        <w:t xml:space="preserve"> </w:t>
      </w:r>
      <w:r w:rsidR="006B5028" w:rsidRPr="005E2BAD">
        <w:rPr>
          <w:rFonts w:ascii="Garamond" w:hAnsi="Garamond"/>
          <w:sz w:val="22"/>
          <w:szCs w:val="22"/>
        </w:rPr>
        <w:t>3</w:t>
      </w:r>
      <w:r w:rsidR="00B16994" w:rsidRPr="005E2BAD">
        <w:rPr>
          <w:rFonts w:ascii="Garamond" w:hAnsi="Garamond"/>
          <w:sz w:val="22"/>
          <w:szCs w:val="22"/>
        </w:rPr>
        <w:t>.0</w:t>
      </w:r>
      <w:r w:rsidR="0088068A" w:rsidRPr="005E2BAD">
        <w:rPr>
          <w:rFonts w:ascii="Garamond" w:hAnsi="Garamond"/>
          <w:sz w:val="22"/>
          <w:szCs w:val="22"/>
        </w:rPr>
        <w:t xml:space="preserve"> nebo vyšší</w:t>
      </w:r>
      <w:r w:rsidR="00E617C7" w:rsidRPr="005E2BAD">
        <w:rPr>
          <w:rFonts w:ascii="Garamond" w:hAnsi="Garamond"/>
          <w:sz w:val="22"/>
          <w:szCs w:val="22"/>
        </w:rPr>
        <w:t>;</w:t>
      </w:r>
    </w:p>
    <w:p w14:paraId="241F00FD" w14:textId="3C5C3250" w:rsidR="007706A8" w:rsidRPr="005E2BAD" w:rsidRDefault="00E617C7" w:rsidP="002732D2">
      <w:pPr>
        <w:pStyle w:val="Odstavec"/>
        <w:numPr>
          <w:ilvl w:val="0"/>
          <w:numId w:val="30"/>
        </w:numPr>
        <w:spacing w:after="120" w:line="240" w:lineRule="auto"/>
        <w:ind w:left="1134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skenery – </w:t>
      </w:r>
      <w:proofErr w:type="spellStart"/>
      <w:r w:rsidRPr="005E2BAD">
        <w:rPr>
          <w:rFonts w:ascii="Garamond" w:hAnsi="Garamond"/>
          <w:sz w:val="22"/>
          <w:szCs w:val="22"/>
        </w:rPr>
        <w:t>Energy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Pr="005E2BAD">
        <w:rPr>
          <w:rFonts w:ascii="Garamond" w:hAnsi="Garamond"/>
          <w:sz w:val="22"/>
          <w:szCs w:val="22"/>
        </w:rPr>
        <w:t>star</w:t>
      </w:r>
      <w:proofErr w:type="spellEnd"/>
      <w:r w:rsidRPr="005E2BAD">
        <w:rPr>
          <w:rFonts w:ascii="Garamond" w:hAnsi="Garamond"/>
          <w:sz w:val="22"/>
          <w:szCs w:val="22"/>
        </w:rPr>
        <w:t xml:space="preserve"> ver </w:t>
      </w:r>
      <w:r w:rsidR="00B22D5E" w:rsidRPr="005E2BAD">
        <w:rPr>
          <w:rFonts w:ascii="Garamond" w:hAnsi="Garamond"/>
          <w:sz w:val="22"/>
          <w:szCs w:val="22"/>
        </w:rPr>
        <w:t>3</w:t>
      </w:r>
      <w:r w:rsidRPr="005E2BAD">
        <w:rPr>
          <w:rFonts w:ascii="Garamond" w:hAnsi="Garamond"/>
          <w:sz w:val="22"/>
          <w:szCs w:val="22"/>
        </w:rPr>
        <w:t>.0 nebo vyšší</w:t>
      </w:r>
      <w:r w:rsidR="002732D2" w:rsidRPr="005E2BAD">
        <w:rPr>
          <w:rFonts w:ascii="Garamond" w:hAnsi="Garamond"/>
          <w:sz w:val="22"/>
          <w:szCs w:val="22"/>
        </w:rPr>
        <w:t>.</w:t>
      </w:r>
    </w:p>
    <w:p w14:paraId="396B80FA" w14:textId="421BD230" w:rsidR="00541CF2" w:rsidRPr="005E2BAD" w:rsidRDefault="001718A9" w:rsidP="00EF49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si současně vyhrazuje právo požadovat po dodavateli ve smyslu </w:t>
      </w:r>
      <w:proofErr w:type="spellStart"/>
      <w:r w:rsidRPr="005E2BAD">
        <w:rPr>
          <w:rFonts w:ascii="Garamond" w:hAnsi="Garamond"/>
          <w:sz w:val="22"/>
          <w:szCs w:val="22"/>
        </w:rPr>
        <w:t>ust</w:t>
      </w:r>
      <w:proofErr w:type="spellEnd"/>
      <w:r w:rsidRPr="005E2BAD">
        <w:rPr>
          <w:rFonts w:ascii="Garamond" w:hAnsi="Garamond"/>
          <w:sz w:val="22"/>
          <w:szCs w:val="22"/>
        </w:rPr>
        <w:t>. § 46 ZZVZ předložení dokladu či údaje</w:t>
      </w:r>
      <w:r w:rsidR="00242C54" w:rsidRPr="005E2BAD">
        <w:rPr>
          <w:rFonts w:ascii="Garamond" w:hAnsi="Garamond"/>
          <w:sz w:val="22"/>
          <w:szCs w:val="22"/>
        </w:rPr>
        <w:t xml:space="preserve"> (např. webový odkaz)</w:t>
      </w:r>
      <w:r w:rsidRPr="005E2BAD">
        <w:rPr>
          <w:rFonts w:ascii="Garamond" w:hAnsi="Garamond"/>
          <w:sz w:val="22"/>
          <w:szCs w:val="22"/>
        </w:rPr>
        <w:t xml:space="preserve">, který </w:t>
      </w:r>
      <w:r w:rsidR="00242C54" w:rsidRPr="005E2BAD">
        <w:rPr>
          <w:rFonts w:ascii="Garamond" w:hAnsi="Garamond"/>
          <w:sz w:val="22"/>
          <w:szCs w:val="22"/>
        </w:rPr>
        <w:t>osvědčí</w:t>
      </w:r>
      <w:r w:rsidRPr="005E2BAD">
        <w:rPr>
          <w:rFonts w:ascii="Garamond" w:hAnsi="Garamond"/>
          <w:sz w:val="22"/>
          <w:szCs w:val="22"/>
        </w:rPr>
        <w:t xml:space="preserve">, že nabízený výrobek splňuje zadavatelem uvedenou podmínku na energetickou účinnost, resp. na minimální verzi </w:t>
      </w:r>
      <w:proofErr w:type="spellStart"/>
      <w:r w:rsidRPr="005E2BAD">
        <w:rPr>
          <w:rFonts w:ascii="Garamond" w:hAnsi="Garamond"/>
          <w:sz w:val="22"/>
          <w:szCs w:val="22"/>
        </w:rPr>
        <w:t>Energy</w:t>
      </w:r>
      <w:proofErr w:type="spellEnd"/>
      <w:r w:rsidRPr="005E2BAD">
        <w:rPr>
          <w:rFonts w:ascii="Garamond" w:hAnsi="Garamond"/>
          <w:sz w:val="22"/>
          <w:szCs w:val="22"/>
        </w:rPr>
        <w:t xml:space="preserve"> Star.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lastRenderedPageBreak/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2F858E1A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 https://www.cpubenchmark.net).</w:t>
      </w:r>
    </w:p>
    <w:p w14:paraId="1CAE63C7" w14:textId="2DA690CF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>uveřejněných na https://www.cpubenchmark.net</w:t>
      </w:r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3DCD7D31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Zadavatel si současně vyhrazuje právo požadovat po dodavateli ve smyslu </w:t>
      </w:r>
      <w:proofErr w:type="spellStart"/>
      <w:r w:rsidRPr="009701B1">
        <w:rPr>
          <w:rFonts w:ascii="Garamond" w:hAnsi="Garamond" w:cs="Arial"/>
          <w:sz w:val="22"/>
          <w:szCs w:val="22"/>
        </w:rPr>
        <w:t>ust</w:t>
      </w:r>
      <w:proofErr w:type="spellEnd"/>
      <w:r w:rsidRPr="009701B1">
        <w:rPr>
          <w:rFonts w:ascii="Garamond" w:hAnsi="Garamond" w:cs="Arial"/>
          <w:sz w:val="22"/>
          <w:szCs w:val="22"/>
        </w:rPr>
        <w:t>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https://www.cpubenchmark.net)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9701B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9701B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3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5509BE4" w14:textId="77777777" w:rsidR="001E5154" w:rsidRDefault="001E5154" w:rsidP="00795AAC">
      <w:r>
        <w:separator/>
      </w:r>
    </w:p>
  </w:endnote>
  <w:endnote w:type="continuationSeparator" w:id="0">
    <w:p w14:paraId="5566E883" w14:textId="77777777" w:rsidR="001E5154" w:rsidRDefault="001E5154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C5D320" w14:textId="77777777" w:rsidR="00B660C6" w:rsidRDefault="00B660C6" w:rsidP="00B660C6">
    <w:pPr>
      <w:pStyle w:val="Zpat"/>
    </w:pPr>
    <w:r>
      <w:rPr>
        <w:noProof/>
        <w:lang w:eastAsia="cs-CZ"/>
      </w:rPr>
      <w:drawing>
        <wp:inline distT="0" distB="0" distL="0" distR="0" wp14:anchorId="6A4140B3" wp14:editId="645BF734">
          <wp:extent cx="1496060" cy="802005"/>
          <wp:effectExtent l="0" t="0" r="889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06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37278079" wp14:editId="01788218">
          <wp:extent cx="2058670" cy="894715"/>
          <wp:effectExtent l="0" t="0" r="0" b="63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8670" cy="894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072387EC" wp14:editId="79221ADC">
          <wp:extent cx="9144" cy="12192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2C6D631F" wp14:editId="7B805B6C">
          <wp:extent cx="9144" cy="12192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06404329" wp14:editId="6A5D3836">
          <wp:extent cx="1965716" cy="869565"/>
          <wp:effectExtent l="0" t="0" r="0" b="6985"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965956" cy="8696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E84C9D" w14:textId="53D0184C" w:rsidR="00B660C6" w:rsidRDefault="00B660C6" w:rsidP="00B660C6">
    <w:pPr>
      <w:ind w:left="567" w:hanging="567"/>
      <w:rPr>
        <w:rFonts w:ascii="Garamond" w:hAnsi="Garamond"/>
      </w:rPr>
    </w:pPr>
  </w:p>
  <w:p w14:paraId="78EC6483" w14:textId="623E0516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427E8F">
      <w:rPr>
        <w:rFonts w:ascii="Garamond" w:eastAsia="Arial" w:hAnsi="Garamond" w:cs="Arial"/>
        <w:noProof/>
        <w:sz w:val="16"/>
        <w:szCs w:val="16"/>
      </w:rPr>
      <w:t>2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427E8F">
      <w:rPr>
        <w:rFonts w:ascii="Garamond" w:eastAsia="Arial" w:hAnsi="Garamond" w:cs="Arial"/>
        <w:noProof/>
        <w:sz w:val="16"/>
        <w:szCs w:val="16"/>
      </w:rPr>
      <w:t>6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ED1633" w14:textId="77777777" w:rsidR="001E5154" w:rsidRDefault="001E5154" w:rsidP="00795AAC">
      <w:r>
        <w:separator/>
      </w:r>
    </w:p>
  </w:footnote>
  <w:footnote w:type="continuationSeparator" w:id="0">
    <w:p w14:paraId="1EAA880E" w14:textId="77777777" w:rsidR="001E5154" w:rsidRDefault="001E5154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B6122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68EA"/>
    <w:rsid w:val="00127368"/>
    <w:rsid w:val="00134601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5154"/>
    <w:rsid w:val="001E73C9"/>
    <w:rsid w:val="001F6DDB"/>
    <w:rsid w:val="002012BB"/>
    <w:rsid w:val="00203B39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B4A7E"/>
    <w:rsid w:val="002B59B9"/>
    <w:rsid w:val="002C475A"/>
    <w:rsid w:val="002C4C68"/>
    <w:rsid w:val="002C69A1"/>
    <w:rsid w:val="002C7593"/>
    <w:rsid w:val="002D62A7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905"/>
    <w:rsid w:val="00331F6E"/>
    <w:rsid w:val="003320CF"/>
    <w:rsid w:val="00342F71"/>
    <w:rsid w:val="00356341"/>
    <w:rsid w:val="00357688"/>
    <w:rsid w:val="00380881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2BD"/>
    <w:rsid w:val="003E3643"/>
    <w:rsid w:val="003E567A"/>
    <w:rsid w:val="003F767D"/>
    <w:rsid w:val="004059B7"/>
    <w:rsid w:val="00406F62"/>
    <w:rsid w:val="00423A32"/>
    <w:rsid w:val="00425FD2"/>
    <w:rsid w:val="00427E8F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F5C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10E2E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92FF9"/>
    <w:rsid w:val="005975BF"/>
    <w:rsid w:val="005A575C"/>
    <w:rsid w:val="005C01F9"/>
    <w:rsid w:val="005E1AA8"/>
    <w:rsid w:val="005E2BAD"/>
    <w:rsid w:val="005E599C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31CC1"/>
    <w:rsid w:val="00935123"/>
    <w:rsid w:val="00942A6B"/>
    <w:rsid w:val="009431F2"/>
    <w:rsid w:val="00945C56"/>
    <w:rsid w:val="00951D40"/>
    <w:rsid w:val="009537A4"/>
    <w:rsid w:val="00956D28"/>
    <w:rsid w:val="00961B2D"/>
    <w:rsid w:val="00961D50"/>
    <w:rsid w:val="00966008"/>
    <w:rsid w:val="009701B1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E5B0B"/>
    <w:rsid w:val="00AE67B7"/>
    <w:rsid w:val="00AE6DAB"/>
    <w:rsid w:val="00AF315D"/>
    <w:rsid w:val="00B02193"/>
    <w:rsid w:val="00B12B58"/>
    <w:rsid w:val="00B16994"/>
    <w:rsid w:val="00B22D5E"/>
    <w:rsid w:val="00B25E4B"/>
    <w:rsid w:val="00B31681"/>
    <w:rsid w:val="00B35FCD"/>
    <w:rsid w:val="00B507B9"/>
    <w:rsid w:val="00B660C6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49E"/>
    <w:rsid w:val="00BF071C"/>
    <w:rsid w:val="00BF1010"/>
    <w:rsid w:val="00C03A55"/>
    <w:rsid w:val="00C232BE"/>
    <w:rsid w:val="00C27316"/>
    <w:rsid w:val="00C310DC"/>
    <w:rsid w:val="00C31F1D"/>
    <w:rsid w:val="00C45272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3EA1"/>
    <w:rsid w:val="00D05AA8"/>
    <w:rsid w:val="00D06321"/>
    <w:rsid w:val="00D07360"/>
    <w:rsid w:val="00D31A32"/>
    <w:rsid w:val="00D33A74"/>
    <w:rsid w:val="00D43D0D"/>
    <w:rsid w:val="00D452F8"/>
    <w:rsid w:val="00D47794"/>
    <w:rsid w:val="00D555A3"/>
    <w:rsid w:val="00D57265"/>
    <w:rsid w:val="00D602A9"/>
    <w:rsid w:val="00D64A33"/>
    <w:rsid w:val="00DA44E6"/>
    <w:rsid w:val="00DB0A8D"/>
    <w:rsid w:val="00DB1DE5"/>
    <w:rsid w:val="00DB1E0D"/>
    <w:rsid w:val="00DB45AA"/>
    <w:rsid w:val="00DC15A5"/>
    <w:rsid w:val="00DC5ED1"/>
    <w:rsid w:val="00DC706F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D403B"/>
    <w:rsid w:val="00EE44DF"/>
    <w:rsid w:val="00EF4959"/>
    <w:rsid w:val="00F033C6"/>
    <w:rsid w:val="00F0543A"/>
    <w:rsid w:val="00F1168E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A0A36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www.energystar.gov/product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zakazky.zcu.cz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zakazky.zcu.cz/contract_display_4472.htm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URI="#idPackageObject" Type="http://www.w3.org/2000/09/xmldsig#Object">
      <DigestMethod Algorithm="http://www.w3.org/2000/09/xmldsig#sha1"/>
      <DigestValue>IzIrs73/Vx7ODwWGEfUNVPezLLY=</DigestValue>
    </Reference>
    <Reference URI="#idOfficeObject" Type="http://www.w3.org/2000/09/xmldsig#Object">
      <DigestMethod Algorithm="http://www.w3.org/2000/09/xmldsig#sha1"/>
      <DigestValue>UtJuHNeACUhl4QUvfIJYPFf/ss8=</DigestValue>
    </Reference>
    <Reference URI="#idSignedProperties" Type="http://uri.etsi.org/01903#SignedProperties">
      <Transforms>
        <Transform Algorithm="http://www.w3.org/TR/2001/REC-xml-c14n-20010315"/>
      </Transforms>
      <DigestMethod Algorithm="http://www.w3.org/2000/09/xmldsig#sha1"/>
      <DigestValue>gn29crS22rKssdeEsB2MCBKIFpE=</DigestValue>
    </Reference>
  </SignedInfo>
  <SignatureValue>nS7Y5jDQYeFwzqbZt8HaC0b3MiySAst3z/0ka8zEEOSsQvpbD4NODi1H8d8UrBze6TrjgmH2toIg
1UK4dSQmfkSbwWiYef9L9cJSfoxfyKMv32banRyG6WWR7kPGLWIX5iHRsLW37vc0Z8PyRlICZWyy
iHY0EoAGftFk7/BgyA5d+p2dmx9knOxme1rnVa2gjdKBF5WzES9+HacRk/BpZJIuaaGdmwav8DoT
ulGerhpXUUm1UfUhiOCLLRUmMos0TReT9vBxtZxFzP335giAIf+AWlLWEB//hhYLX5JH4nMQYdvR
kex67MonLvprgjEj0HyJfDF6ZghwZ+dQX7CwJQ==</SignatureValue>
  <KeyInfo>
    <X509Data>
      <X509Certificate>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</X509Certificate>
    </X509Data>
  </KeyInfo>
  <Object xmlns:mdssi="http://schemas.openxmlformats.org/package/2006/digital-signature" Id="idPackageObject">
    <Manifest>
      <Reference URI="/word/webSettings.xml?ContentType=application/vnd.openxmlformats-officedocument.wordprocessingml.webSettings+xml">
        <DigestMethod Algorithm="http://www.w3.org/2000/09/xmldsig#sha1"/>
        <DigestValue>ARGyGNgj833FbvY1+fFORn3KgtM=</DigestValue>
      </Reference>
      <Reference URI="/word/media/image4.png?ContentType=image/png">
        <DigestMethod Algorithm="http://www.w3.org/2000/09/xmldsig#sha1"/>
        <DigestValue>Bo5SmLd5pIU6LV9lVxUqvkxLbLM=</DigestValue>
      </Reference>
      <Reference URI="/word/media/image1.png?ContentType=image/png">
        <DigestMethod Algorithm="http://www.w3.org/2000/09/xmldsig#sha1"/>
        <DigestValue>V8FRIYioWCy8vzlFDLx48MSI6FE=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settings.xml?ContentType=application/vnd.openxmlformats-officedocument.wordprocessingml.settings+xml">
        <DigestMethod Algorithm="http://www.w3.org/2000/09/xmldsig#sha1"/>
        <DigestValue>AaPaVr0p5DAZ6AG449ikY3IpARs=</DigestValue>
      </Reference>
      <Reference URI="/word/numbering.xml?ContentType=application/vnd.openxmlformats-officedocument.wordprocessingml.numbering+xml">
        <DigestMethod Algorithm="http://www.w3.org/2000/09/xmldsig#sha1"/>
        <DigestValue>BZNSWu7l6+KX4OSc4Ndq/pybgO8=</DigestValue>
      </Reference>
      <Reference URI="/word/styles.xml?ContentType=application/vnd.openxmlformats-officedocument.wordprocessingml.styles+xml">
        <DigestMethod Algorithm="http://www.w3.org/2000/09/xmldsig#sha1"/>
        <DigestValue>EQH4z1gpqIKTcAlZ45IbihP0alo=</DigestValue>
      </Reference>
      <Reference URI="/word/fontTable.xml?ContentType=application/vnd.openxmlformats-officedocument.wordprocessingml.fontTable+xml">
        <DigestMethod Algorithm="http://www.w3.org/2000/09/xmldsig#sha1"/>
        <DigestValue>kZD3xmwezHUc95cbI5E98iH4eOE=</DigestValue>
      </Reference>
      <Reference URI="/word/stylesWithEffects.xml?ContentType=application/vnd.ms-word.stylesWithEffects+xml">
        <DigestMethod Algorithm="http://www.w3.org/2000/09/xmldsig#sha1"/>
        <DigestValue>XQx04mZyN8tNtveYa6DDqHTBpNA=</DigestValue>
      </Reference>
      <Reference URI="/word/media/image3.png?ContentType=image/png">
        <DigestMethod Algorithm="http://www.w3.org/2000/09/xmldsig#sha1"/>
        <DigestValue>+y23dsV/aHFNWNO2K2zZqSTEp9o=</DigestValue>
      </Reference>
      <Reference URI="/word/media/image5.png?ContentType=image/png">
        <DigestMethod Algorithm="http://www.w3.org/2000/09/xmldsig#sha1"/>
        <DigestValue>82kTBaEiB9EuqKrJ2x5T+NcdRd0=</DigestValue>
      </Reference>
      <Reference URI="/word/document.xml?ContentType=application/vnd.openxmlformats-officedocument.wordprocessingml.document.main+xml">
        <DigestMethod Algorithm="http://www.w3.org/2000/09/xmldsig#sha1"/>
        <DigestValue>yDvtjP4fMsk8LQpFl9nBaLqYP74=</DigestValue>
      </Reference>
      <Reference URI="/word/media/image2.png?ContentType=image/png">
        <DigestMethod Algorithm="http://www.w3.org/2000/09/xmldsig#sha1"/>
        <DigestValue>C6lEeM3woWIio1MD57GkwS+QIH4=</DigestValue>
      </Reference>
      <Reference URI="/word/endnotes.xml?ContentType=application/vnd.openxmlformats-officedocument.wordprocessingml.endnotes+xml">
        <DigestMethod Algorithm="http://www.w3.org/2000/09/xmldsig#sha1"/>
        <DigestValue>vydiCNx4p5PAFR8WzaImwtK33I0=</DigestValue>
      </Reference>
      <Reference URI="/word/footnotes.xml?ContentType=application/vnd.openxmlformats-officedocument.wordprocessingml.footnotes+xml">
        <DigestMethod Algorithm="http://www.w3.org/2000/09/xmldsig#sha1"/>
        <DigestValue>8zz/3XPE/pSmSGFQTtJk1mLkDow=</DigestValue>
      </Reference>
      <Reference URI="/word/footer1.xml?ContentType=application/vnd.openxmlformats-officedocument.wordprocessingml.footer+xml">
        <DigestMethod Algorithm="http://www.w3.org/2000/09/xmldsig#sha1"/>
        <DigestValue>5gj3XqbNRnF5DDpbnpJhE9a0dNs=</DigestValue>
      </Reference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4"/>
          </Transform>
          <Transform Algorithm="http://www.w3.org/TR/2001/REC-xml-c14n-20010315"/>
        </Transforms>
        <DigestMethod Algorithm="http://www.w3.org/2000/09/xmldsig#sha1"/>
        <DigestValue>bll2pdwbZ6+k3O0z9PSEGX44Em4=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2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ps/g8r+xzzl9IYCw/sDVi9QRbJc=</DigestValue>
      </Reference>
    </Manifest>
    <SignatureProperties>
      <SignatureProperty Id="idSignatureTime" Target="#idPackageSignature">
        <mdssi:SignatureTime>
          <mdssi:Format>YYYY-MM-DDThh:mm:ssTZD</mdssi:Format>
          <mdssi:Value>2021-03-30T08:27:24Z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14.0</OfficeVersion>
          <ApplicationVersion>14.0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2021-03-30T08:27:24Z</xd:SigningTime>
          <xd:SigningCertificate>
            <xd:Cert>
              <xd:CertDigest>
                <DigestMethod Algorithm="http://www.w3.org/2000/09/xmldsig#sha1"/>
                <DigestValue>9c3eVShD7G0CW0zKevV/IHdr6Bw=</DigestValue>
              </xd:CertDigest>
              <xd:IssuerSerial>
                <X509IssuerName>CN=PostSignum Qualified CA 4, O="Česká pošta, s.p.", OID.2.5.4.97=NTRCZ-47114983, C=CZ</X509IssuerName>
                <X509SerialNumber>22294078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/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ABEA19B-7B17-4795-B23A-4460760D4E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6</Pages>
  <Words>2101</Words>
  <Characters>12398</Characters>
  <Application>Microsoft Office Word</Application>
  <DocSecurity>0</DocSecurity>
  <Lines>103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14471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Michaela Vítková</cp:lastModifiedBy>
  <cp:revision>18</cp:revision>
  <cp:lastPrinted>2021-02-19T06:17:00Z</cp:lastPrinted>
  <dcterms:created xsi:type="dcterms:W3CDTF">2021-01-21T11:32:00Z</dcterms:created>
  <dcterms:modified xsi:type="dcterms:W3CDTF">2021-03-30T08:27:00Z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